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E390E" w:rsidRPr="00267CCC" w:rsidRDefault="00BE390E" w:rsidP="00C26F28">
      <w:pPr>
        <w:pStyle w:val="Nagwek"/>
        <w:spacing w:line="300" w:lineRule="auto"/>
        <w:jc w:val="center"/>
        <w:rPr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lang w:val="en-US"/>
        </w:rPr>
      </w:pPr>
    </w:p>
    <w:p w:rsidR="00BE390E" w:rsidRPr="00267CCC" w:rsidRDefault="00BE390E" w:rsidP="000C1699">
      <w:pPr>
        <w:autoSpaceDE w:val="0"/>
        <w:autoSpaceDN w:val="0"/>
        <w:adjustRightInd w:val="0"/>
        <w:spacing w:line="300" w:lineRule="auto"/>
        <w:rPr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  <w:lang w:val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248"/>
        <w:gridCol w:w="6039"/>
      </w:tblGrid>
      <w:tr w:rsidR="00BE390E" w:rsidRPr="003B4F02" w:rsidTr="002F0654">
        <w:tc>
          <w:tcPr>
            <w:tcW w:w="9287" w:type="dxa"/>
            <w:gridSpan w:val="2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bCs/>
                <w:sz w:val="28"/>
                <w:szCs w:val="28"/>
                <w:lang w:val="en-US"/>
              </w:rPr>
            </w:pPr>
          </w:p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bCs/>
                <w:sz w:val="28"/>
                <w:szCs w:val="32"/>
                <w:lang w:val="en-US"/>
              </w:rPr>
            </w:pPr>
            <w:r w:rsidRPr="00FA7DCB">
              <w:rPr>
                <w:b/>
                <w:bCs/>
                <w:sz w:val="28"/>
                <w:szCs w:val="32"/>
                <w:lang w:val="en-US"/>
              </w:rPr>
              <w:t>European Spallation Source</w:t>
            </w:r>
          </w:p>
          <w:p w:rsidR="00BE390E" w:rsidRPr="00FA7DCB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bCs/>
                <w:sz w:val="28"/>
                <w:szCs w:val="32"/>
                <w:lang w:val="en-US"/>
              </w:rPr>
            </w:pPr>
          </w:p>
          <w:p w:rsidR="00BE390E" w:rsidRDefault="003B4F02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 xml:space="preserve">Test Stand </w:t>
            </w:r>
            <w:r w:rsidR="00BE390E">
              <w:rPr>
                <w:b/>
                <w:lang w:val="en-US"/>
              </w:rPr>
              <w:t>thermo-mechanical calculations</w:t>
            </w:r>
            <w:r w:rsidR="007752EB">
              <w:rPr>
                <w:b/>
                <w:lang w:val="en-US"/>
              </w:rPr>
              <w:t xml:space="preserve"> – Appendix </w:t>
            </w:r>
            <w:r>
              <w:rPr>
                <w:b/>
                <w:lang w:val="en-US"/>
              </w:rPr>
              <w:t>TS</w:t>
            </w:r>
            <w:r w:rsidR="00BC7AEE">
              <w:rPr>
                <w:b/>
                <w:lang w:val="en-US"/>
              </w:rPr>
              <w:t>9</w:t>
            </w:r>
          </w:p>
          <w:p w:rsidR="000C1699" w:rsidRDefault="000C1699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lang w:val="en-US"/>
              </w:rPr>
            </w:pPr>
          </w:p>
          <w:p w:rsidR="000C1699" w:rsidRPr="000C1699" w:rsidRDefault="007752EB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i/>
                <w:sz w:val="22"/>
                <w:szCs w:val="22"/>
                <w:lang w:val="en-US"/>
              </w:rPr>
            </w:pPr>
            <w:r>
              <w:rPr>
                <w:i/>
                <w:sz w:val="22"/>
                <w:szCs w:val="22"/>
                <w:lang w:val="en-US"/>
              </w:rPr>
              <w:t xml:space="preserve">Detail </w:t>
            </w:r>
            <w:r w:rsidR="003A5663">
              <w:rPr>
                <w:i/>
                <w:sz w:val="22"/>
                <w:szCs w:val="22"/>
                <w:lang w:val="en-US"/>
              </w:rPr>
              <w:t>results of the calculations for</w:t>
            </w:r>
            <w:r w:rsidR="003B4F02">
              <w:rPr>
                <w:i/>
                <w:sz w:val="22"/>
                <w:szCs w:val="22"/>
                <w:lang w:val="en-US"/>
              </w:rPr>
              <w:t xml:space="preserve"> CTL-TS</w:t>
            </w:r>
            <w:r w:rsidR="003A5663">
              <w:rPr>
                <w:i/>
                <w:sz w:val="22"/>
                <w:szCs w:val="22"/>
                <w:lang w:val="en-US"/>
              </w:rPr>
              <w:t xml:space="preserve"> </w:t>
            </w:r>
            <w:r w:rsidR="00BC7AEE">
              <w:rPr>
                <w:i/>
                <w:sz w:val="22"/>
                <w:szCs w:val="22"/>
                <w:lang w:val="en-US"/>
              </w:rPr>
              <w:t>VLP</w:t>
            </w:r>
            <w:r w:rsidR="003A5663">
              <w:rPr>
                <w:i/>
                <w:sz w:val="22"/>
                <w:szCs w:val="22"/>
                <w:lang w:val="en-US"/>
              </w:rPr>
              <w:t xml:space="preserve"> pipe – LC</w:t>
            </w:r>
            <w:r w:rsidR="00BC7AEE">
              <w:rPr>
                <w:i/>
                <w:sz w:val="22"/>
                <w:szCs w:val="22"/>
                <w:lang w:val="en-US"/>
              </w:rPr>
              <w:t>2</w:t>
            </w:r>
            <w:r w:rsidR="003A5663">
              <w:rPr>
                <w:i/>
                <w:sz w:val="22"/>
                <w:szCs w:val="22"/>
                <w:lang w:val="en-US"/>
              </w:rPr>
              <w:t xml:space="preserve"> </w:t>
            </w:r>
            <w:r w:rsidR="00BC7AEE">
              <w:rPr>
                <w:i/>
                <w:sz w:val="22"/>
                <w:szCs w:val="22"/>
                <w:lang w:val="en-US"/>
              </w:rPr>
              <w:t>pressure test</w:t>
            </w:r>
            <w:r w:rsidR="003A5663">
              <w:rPr>
                <w:i/>
                <w:sz w:val="22"/>
                <w:szCs w:val="22"/>
                <w:lang w:val="en-US"/>
              </w:rPr>
              <w:t xml:space="preserve"> conditions</w:t>
            </w:r>
          </w:p>
          <w:p w:rsidR="00BE390E" w:rsidRPr="00267CCC" w:rsidRDefault="00BE390E" w:rsidP="00C26F28">
            <w:pPr>
              <w:spacing w:line="300" w:lineRule="auto"/>
              <w:rPr>
                <w:szCs w:val="28"/>
                <w:lang w:val="en-US"/>
              </w:rPr>
            </w:pPr>
          </w:p>
        </w:tc>
      </w:tr>
      <w:tr w:rsidR="00BE390E" w:rsidRPr="00267CCC" w:rsidTr="002F0654">
        <w:trPr>
          <w:trHeight w:val="385"/>
        </w:trPr>
        <w:tc>
          <w:tcPr>
            <w:tcW w:w="3248" w:type="dxa"/>
            <w:vAlign w:val="center"/>
          </w:tcPr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>Type of document</w:t>
            </w:r>
          </w:p>
        </w:tc>
        <w:tc>
          <w:tcPr>
            <w:tcW w:w="6039" w:type="dxa"/>
            <w:vAlign w:val="center"/>
          </w:tcPr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ind w:left="249"/>
              <w:rPr>
                <w:b/>
                <w:lang w:val="en-US"/>
              </w:rPr>
            </w:pPr>
            <w:r>
              <w:rPr>
                <w:b/>
                <w:lang w:val="en-US"/>
              </w:rPr>
              <w:t>Technical document</w:t>
            </w:r>
          </w:p>
        </w:tc>
      </w:tr>
      <w:tr w:rsidR="00BE390E" w:rsidRPr="00267CCC" w:rsidTr="002F0654">
        <w:trPr>
          <w:trHeight w:val="385"/>
        </w:trPr>
        <w:tc>
          <w:tcPr>
            <w:tcW w:w="3248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>EES Contact Person</w:t>
            </w:r>
          </w:p>
        </w:tc>
        <w:tc>
          <w:tcPr>
            <w:tcW w:w="6039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ind w:left="249"/>
              <w:rPr>
                <w:b/>
                <w:lang w:val="en-US"/>
              </w:rPr>
            </w:pPr>
            <w:r>
              <w:rPr>
                <w:b/>
                <w:lang w:val="en-US"/>
              </w:rPr>
              <w:t>Jaroslaw FYDRYCH</w:t>
            </w:r>
          </w:p>
        </w:tc>
      </w:tr>
      <w:tr w:rsidR="00BE390E" w:rsidRPr="00B7147F" w:rsidTr="002F0654">
        <w:trPr>
          <w:trHeight w:val="385"/>
        </w:trPr>
        <w:tc>
          <w:tcPr>
            <w:tcW w:w="3248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>WUT references</w:t>
            </w:r>
          </w:p>
        </w:tc>
        <w:tc>
          <w:tcPr>
            <w:tcW w:w="6039" w:type="dxa"/>
            <w:vAlign w:val="center"/>
          </w:tcPr>
          <w:p w:rsidR="00BE390E" w:rsidRPr="00FF59C8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 xml:space="preserve">    WrUT_CTL_CDL</w:t>
            </w:r>
            <w:r w:rsidR="00F60AB8">
              <w:rPr>
                <w:lang w:val="en-US"/>
              </w:rPr>
              <w:t xml:space="preserve"> R3.0</w:t>
            </w:r>
          </w:p>
        </w:tc>
      </w:tr>
      <w:tr w:rsidR="00BE390E" w:rsidRPr="00267CCC" w:rsidTr="002F0654">
        <w:tc>
          <w:tcPr>
            <w:tcW w:w="3248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 w:rsidRPr="00267CCC">
              <w:rPr>
                <w:lang w:val="en-US"/>
              </w:rPr>
              <w:t>Publication date</w:t>
            </w:r>
          </w:p>
        </w:tc>
        <w:tc>
          <w:tcPr>
            <w:tcW w:w="6039" w:type="dxa"/>
            <w:vAlign w:val="center"/>
          </w:tcPr>
          <w:p w:rsidR="00BE390E" w:rsidRPr="00D843D4" w:rsidRDefault="00F60AB8" w:rsidP="003B4F02">
            <w:pPr>
              <w:autoSpaceDE w:val="0"/>
              <w:autoSpaceDN w:val="0"/>
              <w:adjustRightInd w:val="0"/>
              <w:spacing w:line="300" w:lineRule="auto"/>
              <w:ind w:left="252"/>
            </w:pPr>
            <w:r>
              <w:t>06.06.2017</w:t>
            </w:r>
          </w:p>
        </w:tc>
      </w:tr>
    </w:tbl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  <w:r w:rsidRPr="00D843D4">
        <w:rPr>
          <w:b/>
          <w:bCs/>
          <w:sz w:val="28"/>
          <w:szCs w:val="28"/>
        </w:rPr>
        <w:t xml:space="preserve"> </w:t>
      </w: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spacing w:line="30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03"/>
        <w:gridCol w:w="3108"/>
        <w:gridCol w:w="3076"/>
      </w:tblGrid>
      <w:tr w:rsidR="00BE390E" w:rsidRPr="00267CCC" w:rsidTr="002323BB">
        <w:tc>
          <w:tcPr>
            <w:tcW w:w="3103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r w:rsidRPr="00D843D4">
              <w:t>Written by</w:t>
            </w:r>
          </w:p>
        </w:tc>
        <w:tc>
          <w:tcPr>
            <w:tcW w:w="3108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r w:rsidRPr="00D843D4">
              <w:t>Checked by</w:t>
            </w:r>
          </w:p>
        </w:tc>
        <w:tc>
          <w:tcPr>
            <w:tcW w:w="3076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r w:rsidRPr="00D843D4">
              <w:t>Approved by</w:t>
            </w:r>
          </w:p>
        </w:tc>
      </w:tr>
      <w:tr w:rsidR="00BE390E" w:rsidRPr="00267CCC" w:rsidTr="002323BB">
        <w:trPr>
          <w:cantSplit/>
          <w:trHeight w:val="454"/>
        </w:trPr>
        <w:tc>
          <w:tcPr>
            <w:tcW w:w="3103" w:type="dxa"/>
            <w:vAlign w:val="center"/>
          </w:tcPr>
          <w:p w:rsidR="00BE390E" w:rsidRDefault="00BE390E" w:rsidP="00C26F28">
            <w:pPr>
              <w:spacing w:line="300" w:lineRule="auto"/>
              <w:jc w:val="center"/>
            </w:pPr>
            <w:r w:rsidRPr="009F4B31">
              <w:t>Janusz SKRZYPACZ</w:t>
            </w:r>
          </w:p>
          <w:p w:rsidR="00BE390E" w:rsidRPr="009F4B31" w:rsidRDefault="00BE390E" w:rsidP="00C26F28">
            <w:pPr>
              <w:spacing w:line="300" w:lineRule="auto"/>
              <w:jc w:val="center"/>
            </w:pPr>
            <w:r>
              <w:t>Przemysław JASZAK</w:t>
            </w:r>
          </w:p>
          <w:p w:rsidR="00BE390E" w:rsidRPr="009F4B31" w:rsidRDefault="00BE390E" w:rsidP="00C26F28">
            <w:pPr>
              <w:spacing w:line="300" w:lineRule="auto"/>
              <w:jc w:val="center"/>
            </w:pPr>
            <w:r w:rsidRPr="00D843D4">
              <w:t>Jaroslaw POLINSKI</w:t>
            </w:r>
          </w:p>
        </w:tc>
        <w:tc>
          <w:tcPr>
            <w:tcW w:w="3108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r w:rsidRPr="00D843D4">
              <w:t>Jaroslaw POLINSKI</w:t>
            </w:r>
          </w:p>
          <w:p w:rsidR="00BE390E" w:rsidRPr="00D843D4" w:rsidRDefault="00BE390E" w:rsidP="00C26F28">
            <w:pPr>
              <w:spacing w:line="300" w:lineRule="auto"/>
              <w:jc w:val="center"/>
            </w:pPr>
            <w:r w:rsidRPr="00D843D4">
              <w:t>Maciej CHOROWSKI</w:t>
            </w:r>
          </w:p>
        </w:tc>
        <w:tc>
          <w:tcPr>
            <w:tcW w:w="3076" w:type="dxa"/>
            <w:vAlign w:val="center"/>
          </w:tcPr>
          <w:p w:rsidR="00BE390E" w:rsidRPr="00267CCC" w:rsidRDefault="00BE390E" w:rsidP="00C26F28">
            <w:pPr>
              <w:spacing w:line="300" w:lineRule="auto"/>
              <w:jc w:val="center"/>
              <w:rPr>
                <w:lang w:val="en-US"/>
              </w:rPr>
            </w:pPr>
            <w:r w:rsidRPr="00D843D4">
              <w:t>Maciej CH</w:t>
            </w:r>
            <w:r w:rsidRPr="00267CCC">
              <w:rPr>
                <w:lang w:val="en-US"/>
              </w:rPr>
              <w:t>OROWSKI</w:t>
            </w:r>
          </w:p>
        </w:tc>
      </w:tr>
      <w:tr w:rsidR="00BE390E" w:rsidRPr="00267CCC" w:rsidTr="002323BB">
        <w:trPr>
          <w:cantSplit/>
          <w:trHeight w:val="852"/>
        </w:trPr>
        <w:tc>
          <w:tcPr>
            <w:tcW w:w="3103" w:type="dxa"/>
          </w:tcPr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  <w:r w:rsidRPr="00267CCC">
              <w:rPr>
                <w:sz w:val="16"/>
                <w:szCs w:val="16"/>
                <w:lang w:val="en-US"/>
              </w:rPr>
              <w:t>Signature:</w:t>
            </w: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</w:tc>
        <w:tc>
          <w:tcPr>
            <w:tcW w:w="3108" w:type="dxa"/>
          </w:tcPr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  <w:r w:rsidRPr="00267CCC">
              <w:rPr>
                <w:sz w:val="16"/>
                <w:szCs w:val="16"/>
                <w:lang w:val="en-US"/>
              </w:rPr>
              <w:t>Signature:</w:t>
            </w:r>
          </w:p>
        </w:tc>
        <w:tc>
          <w:tcPr>
            <w:tcW w:w="3076" w:type="dxa"/>
          </w:tcPr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  <w:r w:rsidRPr="00267CCC">
              <w:rPr>
                <w:sz w:val="16"/>
                <w:szCs w:val="16"/>
                <w:lang w:val="en-US"/>
              </w:rPr>
              <w:t>Signature:</w:t>
            </w:r>
          </w:p>
        </w:tc>
      </w:tr>
    </w:tbl>
    <w:p w:rsidR="003B4F02" w:rsidRPr="00FC66F5" w:rsidRDefault="00BE390E" w:rsidP="00FC66F5">
      <w:pPr>
        <w:spacing w:line="300" w:lineRule="auto"/>
        <w:jc w:val="center"/>
        <w:rPr>
          <w:b/>
          <w:sz w:val="32"/>
          <w:szCs w:val="32"/>
          <w:lang w:val="en-US"/>
        </w:rPr>
      </w:pPr>
      <w:r w:rsidRPr="00267CCC">
        <w:rPr>
          <w:b/>
          <w:bCs/>
          <w:lang w:val="en-US"/>
        </w:rPr>
        <w:br w:type="page"/>
      </w:r>
      <w:r w:rsidR="00C73109" w:rsidRPr="00511720">
        <w:rPr>
          <w:b/>
          <w:sz w:val="32"/>
          <w:szCs w:val="32"/>
          <w:lang w:val="en-US"/>
        </w:rPr>
        <w:lastRenderedPageBreak/>
        <w:t>Detailed results of the</w:t>
      </w:r>
      <w:r w:rsidR="003B4F02">
        <w:rPr>
          <w:b/>
          <w:sz w:val="32"/>
          <w:szCs w:val="32"/>
          <w:lang w:val="en-US"/>
        </w:rPr>
        <w:t xml:space="preserve"> CTL-TS</w:t>
      </w:r>
      <w:r w:rsidR="00C73109" w:rsidRPr="00511720">
        <w:rPr>
          <w:b/>
          <w:sz w:val="32"/>
          <w:szCs w:val="32"/>
          <w:lang w:val="en-US"/>
        </w:rPr>
        <w:t xml:space="preserve"> </w:t>
      </w:r>
      <w:r w:rsidR="00BC7AEE">
        <w:rPr>
          <w:b/>
          <w:sz w:val="32"/>
          <w:szCs w:val="32"/>
          <w:lang w:val="en-US"/>
        </w:rPr>
        <w:t>VLP</w:t>
      </w:r>
      <w:r w:rsidR="00C73109" w:rsidRPr="00511720">
        <w:rPr>
          <w:b/>
          <w:sz w:val="32"/>
          <w:szCs w:val="32"/>
          <w:lang w:val="en-US"/>
        </w:rPr>
        <w:t xml:space="preserve"> pipe model calculations for </w:t>
      </w:r>
      <w:r w:rsidR="00511720">
        <w:rPr>
          <w:b/>
          <w:sz w:val="32"/>
          <w:szCs w:val="32"/>
          <w:lang w:val="en-US"/>
        </w:rPr>
        <w:br/>
      </w:r>
      <w:r w:rsidR="00C73109" w:rsidRPr="00511720">
        <w:rPr>
          <w:b/>
          <w:sz w:val="32"/>
          <w:szCs w:val="32"/>
          <w:lang w:val="en-US"/>
        </w:rPr>
        <w:t xml:space="preserve">Load Case </w:t>
      </w:r>
      <w:r w:rsidR="00BC7AEE">
        <w:rPr>
          <w:b/>
          <w:sz w:val="32"/>
          <w:szCs w:val="32"/>
          <w:lang w:val="en-US"/>
        </w:rPr>
        <w:t>2</w:t>
      </w:r>
      <w:r w:rsidR="00C73109" w:rsidRPr="00511720">
        <w:rPr>
          <w:b/>
          <w:sz w:val="32"/>
          <w:szCs w:val="32"/>
          <w:lang w:val="en-US"/>
        </w:rPr>
        <w:t xml:space="preserve"> – </w:t>
      </w:r>
      <w:r w:rsidR="00BC7AEE">
        <w:rPr>
          <w:b/>
          <w:sz w:val="32"/>
          <w:szCs w:val="32"/>
          <w:lang w:val="en-US"/>
        </w:rPr>
        <w:t>pressure test</w:t>
      </w:r>
      <w:r w:rsidR="00C73109" w:rsidRPr="00511720">
        <w:rPr>
          <w:b/>
          <w:sz w:val="32"/>
          <w:szCs w:val="32"/>
          <w:lang w:val="en-US"/>
        </w:rPr>
        <w:t xml:space="preserve"> conditions</w:t>
      </w:r>
      <w:r w:rsidR="00FC66F5" w:rsidRPr="00FC66F5">
        <w:rPr>
          <w:b/>
          <w:noProof/>
          <w:sz w:val="32"/>
          <w:szCs w:val="32"/>
          <w:lang w:eastAsia="pl-PL"/>
        </w:rPr>
        <w:drawing>
          <wp:inline distT="0" distB="0" distL="0" distR="0">
            <wp:extent cx="5195466" cy="7581900"/>
            <wp:effectExtent l="0" t="0" r="5715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7665" cy="7585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C66F5" w:rsidRPr="00FC66F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0590"/>
            <wp:effectExtent l="0" t="0" r="0" b="762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C66F5" w:rsidRPr="00FC66F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33426"/>
            <wp:effectExtent l="0" t="0" r="0" b="635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33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C66F5" w:rsidRPr="00FC66F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5866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5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C66F5" w:rsidRPr="00FC66F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42613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42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C66F5" w:rsidRPr="00FC66F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C66F5" w:rsidRPr="00FC66F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C66F5" w:rsidRPr="00FC66F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C66F5" w:rsidRPr="00FC66F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C66F5" w:rsidRPr="00FC66F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C66F5" w:rsidRPr="00FC66F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396679"/>
            <wp:effectExtent l="0" t="0" r="0" b="4445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396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C66F5" w:rsidRPr="00FC66F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78327"/>
            <wp:effectExtent l="0" t="0" r="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78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C66F5" w:rsidRPr="00FC66F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5866"/>
            <wp:effectExtent l="0" t="0" r="0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5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C66F5" w:rsidRPr="00FC66F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69082"/>
            <wp:effectExtent l="0" t="0" r="0" b="8255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69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C66F5" w:rsidRPr="00FC66F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69082"/>
            <wp:effectExtent l="0" t="0" r="0" b="8255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69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C66F5" w:rsidRPr="00FC66F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9836"/>
            <wp:effectExtent l="0" t="0" r="0" b="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9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C66F5" w:rsidRPr="00FC66F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69082"/>
            <wp:effectExtent l="0" t="0" r="0" b="8255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69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B4F02" w:rsidRPr="00FC66F5" w:rsidSect="00DE6039">
      <w:headerReference w:type="default" r:id="rId24"/>
      <w:pgSz w:w="11907" w:h="16840" w:code="9"/>
      <w:pgMar w:top="1418" w:right="1418" w:bottom="1134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E4E66" w:rsidRDefault="00BE4E66">
      <w:r>
        <w:separator/>
      </w:r>
    </w:p>
  </w:endnote>
  <w:endnote w:type="continuationSeparator" w:id="0">
    <w:p w:rsidR="00BE4E66" w:rsidRDefault="00BE4E6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rebuchet MS">
    <w:panose1 w:val="020B0603020202020204"/>
    <w:charset w:val="EE"/>
    <w:family w:val="swiss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E4E66" w:rsidRDefault="00BE4E66">
      <w:r>
        <w:separator/>
      </w:r>
    </w:p>
  </w:footnote>
  <w:footnote w:type="continuationSeparator" w:id="0">
    <w:p w:rsidR="00BE4E66" w:rsidRDefault="00BE4E6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6228"/>
      <w:gridCol w:w="3000"/>
    </w:tblGrid>
    <w:tr w:rsidR="00F570B0" w:rsidRPr="007931B0" w:rsidTr="005720D8">
      <w:trPr>
        <w:trHeight w:val="667"/>
      </w:trPr>
      <w:tc>
        <w:tcPr>
          <w:tcW w:w="6228" w:type="dxa"/>
          <w:vMerge w:val="restart"/>
          <w:vAlign w:val="center"/>
        </w:tcPr>
        <w:p w:rsidR="00F570B0" w:rsidRPr="009F4B31" w:rsidRDefault="00F570B0" w:rsidP="009A38C4">
          <w:pPr>
            <w:pStyle w:val="Nagwek"/>
            <w:rPr>
              <w:lang w:val="en-US"/>
            </w:rPr>
          </w:pPr>
          <w:r>
            <w:rPr>
              <w:lang w:val="en-US"/>
            </w:rPr>
            <w:t xml:space="preserve"> </w:t>
          </w:r>
          <w:r>
            <w:rPr>
              <w:noProof/>
              <w:lang w:eastAsia="pl-PL"/>
            </w:rPr>
            <w:drawing>
              <wp:inline distT="0" distB="0" distL="0" distR="0" wp14:anchorId="0A3A3D09" wp14:editId="774445DA">
                <wp:extent cx="2381250" cy="400050"/>
                <wp:effectExtent l="0" t="0" r="0" b="0"/>
                <wp:docPr id="130" name="Obraz 7" descr="poziom-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7" descr="poziom-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381250" cy="400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  <w:r>
            <w:rPr>
              <w:lang w:val="en-US"/>
            </w:rPr>
            <w:t xml:space="preserve">  </w:t>
          </w:r>
          <w:r w:rsidRPr="009F4B31">
            <w:rPr>
              <w:lang w:val="en-US"/>
            </w:rPr>
            <w:t xml:space="preserve"> </w:t>
          </w:r>
        </w:p>
        <w:p w:rsidR="00F570B0" w:rsidRPr="001214AA" w:rsidRDefault="00F570B0" w:rsidP="009A38C4">
          <w:pPr>
            <w:pStyle w:val="Nagwek"/>
            <w:rPr>
              <w:color w:val="990000"/>
              <w:sz w:val="6"/>
              <w:szCs w:val="6"/>
              <w:lang w:val="en-US"/>
            </w:rPr>
          </w:pPr>
        </w:p>
        <w:p w:rsidR="00F570B0" w:rsidRPr="001214AA" w:rsidRDefault="00F570B0" w:rsidP="009A38C4">
          <w:pPr>
            <w:pStyle w:val="Nagwek"/>
            <w:rPr>
              <w:rFonts w:ascii="Trebuchet MS" w:hAnsi="Trebuchet MS"/>
              <w:b/>
              <w:bCs/>
              <w:color w:val="CC3300"/>
              <w:sz w:val="20"/>
              <w:szCs w:val="20"/>
              <w:lang w:val="en-US"/>
            </w:rPr>
          </w:pPr>
          <w:r w:rsidRPr="009A38C4">
            <w:rPr>
              <w:rFonts w:ascii="Trebuchet MS" w:hAnsi="Trebuchet MS"/>
              <w:b/>
              <w:bCs/>
              <w:color w:val="990000"/>
              <w:sz w:val="18"/>
              <w:szCs w:val="20"/>
              <w:lang w:val="en-US"/>
            </w:rPr>
            <w:t>Faculty of Mechanical and Power Engineering</w:t>
          </w:r>
        </w:p>
      </w:tc>
      <w:tc>
        <w:tcPr>
          <w:tcW w:w="3000" w:type="dxa"/>
          <w:vAlign w:val="center"/>
        </w:tcPr>
        <w:p w:rsidR="00F570B0" w:rsidRPr="00136B61" w:rsidRDefault="007931B0" w:rsidP="00857CB8">
          <w:pPr>
            <w:pStyle w:val="Nagwek"/>
            <w:jc w:val="center"/>
            <w:rPr>
              <w:sz w:val="20"/>
              <w:lang w:val="en-US"/>
            </w:rPr>
          </w:pPr>
          <w:r>
            <w:rPr>
              <w:sz w:val="20"/>
              <w:lang w:val="en-US"/>
            </w:rPr>
            <w:t>Appendix 5</w:t>
          </w:r>
        </w:p>
      </w:tc>
    </w:tr>
    <w:tr w:rsidR="00F570B0" w:rsidRPr="001214AA" w:rsidTr="005720D8">
      <w:trPr>
        <w:trHeight w:val="668"/>
      </w:trPr>
      <w:tc>
        <w:tcPr>
          <w:tcW w:w="6228" w:type="dxa"/>
          <w:vMerge/>
          <w:vAlign w:val="center"/>
        </w:tcPr>
        <w:p w:rsidR="00F570B0" w:rsidRPr="001214AA" w:rsidRDefault="00F570B0" w:rsidP="001214AA">
          <w:pPr>
            <w:pStyle w:val="Nagwek"/>
            <w:jc w:val="center"/>
            <w:rPr>
              <w:lang w:val="en-US"/>
            </w:rPr>
          </w:pPr>
        </w:p>
      </w:tc>
      <w:tc>
        <w:tcPr>
          <w:tcW w:w="3000" w:type="dxa"/>
          <w:vAlign w:val="center"/>
        </w:tcPr>
        <w:p w:rsidR="00F570B0" w:rsidRPr="001214AA" w:rsidRDefault="00F570B0" w:rsidP="001214AA">
          <w:pPr>
            <w:pStyle w:val="Nagwek"/>
            <w:jc w:val="center"/>
            <w:rPr>
              <w:lang w:val="en-US"/>
            </w:rPr>
          </w:pPr>
          <w:r>
            <w:rPr>
              <w:rStyle w:val="Numerstrony"/>
            </w:rPr>
            <w:t xml:space="preserve">Page </w:t>
          </w:r>
          <w:r>
            <w:rPr>
              <w:rStyle w:val="Numerstrony"/>
            </w:rPr>
            <w:fldChar w:fldCharType="begin"/>
          </w:r>
          <w:r>
            <w:rPr>
              <w:rStyle w:val="Numerstrony"/>
            </w:rPr>
            <w:instrText xml:space="preserve"> PAGE </w:instrText>
          </w:r>
          <w:r>
            <w:rPr>
              <w:rStyle w:val="Numerstrony"/>
            </w:rPr>
            <w:fldChar w:fldCharType="separate"/>
          </w:r>
          <w:r w:rsidR="00FC66F5">
            <w:rPr>
              <w:rStyle w:val="Numerstrony"/>
              <w:noProof/>
            </w:rPr>
            <w:t>2</w:t>
          </w:r>
          <w:r>
            <w:rPr>
              <w:rStyle w:val="Numerstrony"/>
            </w:rPr>
            <w:fldChar w:fldCharType="end"/>
          </w:r>
          <w:r>
            <w:rPr>
              <w:rStyle w:val="Numerstrony"/>
            </w:rPr>
            <w:t>/</w:t>
          </w:r>
          <w:r>
            <w:rPr>
              <w:rStyle w:val="Numerstrony"/>
            </w:rPr>
            <w:fldChar w:fldCharType="begin"/>
          </w:r>
          <w:r>
            <w:rPr>
              <w:rStyle w:val="Numerstrony"/>
            </w:rPr>
            <w:instrText xml:space="preserve"> NUMPAGES </w:instrText>
          </w:r>
          <w:r>
            <w:rPr>
              <w:rStyle w:val="Numerstrony"/>
            </w:rPr>
            <w:fldChar w:fldCharType="separate"/>
          </w:r>
          <w:r w:rsidR="00FC66F5">
            <w:rPr>
              <w:rStyle w:val="Numerstrony"/>
              <w:noProof/>
            </w:rPr>
            <w:t>18</w:t>
          </w:r>
          <w:r>
            <w:rPr>
              <w:rStyle w:val="Numerstrony"/>
            </w:rPr>
            <w:fldChar w:fldCharType="end"/>
          </w:r>
        </w:p>
      </w:tc>
    </w:tr>
  </w:tbl>
  <w:p w:rsidR="00F570B0" w:rsidRPr="00101E65" w:rsidRDefault="00F570B0" w:rsidP="00101E65">
    <w:pPr>
      <w:pStyle w:val="Nagwek"/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WW8Num1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1" w15:restartNumberingAfterBreak="0">
    <w:nsid w:val="00000002"/>
    <w:multiLevelType w:val="multilevel"/>
    <w:tmpl w:val="00000002"/>
    <w:name w:val="WW8Num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2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3" w15:restartNumberingAfterBreak="0">
    <w:nsid w:val="0A2D1B15"/>
    <w:multiLevelType w:val="multilevel"/>
    <w:tmpl w:val="EE68AF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1152"/>
        </w:tabs>
        <w:ind w:left="1152" w:hanging="432"/>
      </w:pPr>
      <w:rPr>
        <w:rFonts w:cs="Times New Roman" w:hint="default"/>
      </w:rPr>
    </w:lvl>
    <w:lvl w:ilvl="2">
      <w:start w:val="1"/>
      <w:numFmt w:val="decimal"/>
      <w:pStyle w:val="StylStylNagwek3"/>
      <w:lvlText w:val="%1.%2.%3."/>
      <w:lvlJc w:val="left"/>
      <w:pPr>
        <w:tabs>
          <w:tab w:val="num" w:pos="1800"/>
        </w:tabs>
        <w:ind w:left="158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08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09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10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  <w:rPr>
        <w:rFonts w:cs="Times New Roman" w:hint="default"/>
      </w:rPr>
    </w:lvl>
  </w:abstractNum>
  <w:abstractNum w:abstractNumId="4" w15:restartNumberingAfterBreak="0">
    <w:nsid w:val="0D3D0D88"/>
    <w:multiLevelType w:val="hybridMultilevel"/>
    <w:tmpl w:val="740687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C123B1"/>
    <w:multiLevelType w:val="hybridMultilevel"/>
    <w:tmpl w:val="E4B6D112"/>
    <w:lvl w:ilvl="0" w:tplc="08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10C05092"/>
    <w:multiLevelType w:val="hybridMultilevel"/>
    <w:tmpl w:val="8F88D9C0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127E2CD6"/>
    <w:multiLevelType w:val="hybridMultilevel"/>
    <w:tmpl w:val="B4DAA2D6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192F60AF"/>
    <w:multiLevelType w:val="hybridMultilevel"/>
    <w:tmpl w:val="D480DC1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1B7207DB"/>
    <w:multiLevelType w:val="hybridMultilevel"/>
    <w:tmpl w:val="37E84526"/>
    <w:lvl w:ilvl="0" w:tplc="0415000F">
      <w:start w:val="1"/>
      <w:numFmt w:val="decimal"/>
      <w:lvlText w:val="%1."/>
      <w:lvlJc w:val="left"/>
      <w:pPr>
        <w:ind w:left="10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7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5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2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9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3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1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820" w:hanging="180"/>
      </w:pPr>
      <w:rPr>
        <w:rFonts w:cs="Times New Roman"/>
      </w:rPr>
    </w:lvl>
  </w:abstractNum>
  <w:abstractNum w:abstractNumId="10" w15:restartNumberingAfterBreak="0">
    <w:nsid w:val="2BA93782"/>
    <w:multiLevelType w:val="hybridMultilevel"/>
    <w:tmpl w:val="6BC2838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2D375FAF"/>
    <w:multiLevelType w:val="hybridMultilevel"/>
    <w:tmpl w:val="7144D060"/>
    <w:lvl w:ilvl="0" w:tplc="F34EABD4">
      <w:start w:val="1"/>
      <w:numFmt w:val="decimal"/>
      <w:pStyle w:val="NumerowanieXFE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3C9A613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EEFCDE2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10B0A57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9118DD8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20BAC17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FE90699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5D0E55F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62F824F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 w15:restartNumberingAfterBreak="0">
    <w:nsid w:val="300D2056"/>
    <w:multiLevelType w:val="hybridMultilevel"/>
    <w:tmpl w:val="54CEE2B0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3" w15:restartNumberingAfterBreak="0">
    <w:nsid w:val="30CA0187"/>
    <w:multiLevelType w:val="hybridMultilevel"/>
    <w:tmpl w:val="70083C1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84D30A5"/>
    <w:multiLevelType w:val="hybridMultilevel"/>
    <w:tmpl w:val="9BDE1040"/>
    <w:lvl w:ilvl="0" w:tplc="0409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5" w15:restartNumberingAfterBreak="0">
    <w:nsid w:val="3C210822"/>
    <w:multiLevelType w:val="hybridMultilevel"/>
    <w:tmpl w:val="5FAA906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 w15:restartNumberingAfterBreak="0">
    <w:nsid w:val="3C7813C3"/>
    <w:multiLevelType w:val="hybridMultilevel"/>
    <w:tmpl w:val="BD2484CE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7" w15:restartNumberingAfterBreak="0">
    <w:nsid w:val="46C954D8"/>
    <w:multiLevelType w:val="hybridMultilevel"/>
    <w:tmpl w:val="5FAA906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4A491FCD"/>
    <w:multiLevelType w:val="hybridMultilevel"/>
    <w:tmpl w:val="521C8EBC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 w15:restartNumberingAfterBreak="0">
    <w:nsid w:val="4B0958C8"/>
    <w:multiLevelType w:val="multilevel"/>
    <w:tmpl w:val="89342FAC"/>
    <w:lvl w:ilvl="0">
      <w:start w:val="1"/>
      <w:numFmt w:val="decimal"/>
      <w:pStyle w:val="Nagwek1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</w:rPr>
    </w:lvl>
    <w:lvl w:ilvl="1">
      <w:start w:val="1"/>
      <w:numFmt w:val="decimal"/>
      <w:pStyle w:val="Nagwek2"/>
      <w:lvlText w:val="%1.%2."/>
      <w:lvlJc w:val="left"/>
      <w:pPr>
        <w:tabs>
          <w:tab w:val="num" w:pos="1152"/>
        </w:tabs>
        <w:ind w:left="1152" w:hanging="432"/>
      </w:pPr>
      <w:rPr>
        <w:rFonts w:cs="Times New Roman" w:hint="default"/>
        <w:b/>
        <w:i w:val="0"/>
        <w:sz w:val="22"/>
        <w:szCs w:val="22"/>
      </w:rPr>
    </w:lvl>
    <w:lvl w:ilvl="2">
      <w:start w:val="1"/>
      <w:numFmt w:val="decimal"/>
      <w:pStyle w:val="Nagwek3-PWr1"/>
      <w:lvlText w:val="%1.%2.%3."/>
      <w:lvlJc w:val="left"/>
      <w:pPr>
        <w:tabs>
          <w:tab w:val="num" w:pos="1800"/>
        </w:tabs>
        <w:ind w:left="158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08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09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10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  <w:rPr>
        <w:rFonts w:cs="Times New Roman" w:hint="default"/>
      </w:rPr>
    </w:lvl>
  </w:abstractNum>
  <w:abstractNum w:abstractNumId="20" w15:restartNumberingAfterBreak="0">
    <w:nsid w:val="4EA426C3"/>
    <w:multiLevelType w:val="hybridMultilevel"/>
    <w:tmpl w:val="6DF82C5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FD569D2"/>
    <w:multiLevelType w:val="hybridMultilevel"/>
    <w:tmpl w:val="B9A68BF2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 w15:restartNumberingAfterBreak="0">
    <w:nsid w:val="51C10CE7"/>
    <w:multiLevelType w:val="hybridMultilevel"/>
    <w:tmpl w:val="5430299A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3" w15:restartNumberingAfterBreak="0">
    <w:nsid w:val="5E342E83"/>
    <w:multiLevelType w:val="hybridMultilevel"/>
    <w:tmpl w:val="5FAA906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 w15:restartNumberingAfterBreak="0">
    <w:nsid w:val="6BCE0AF8"/>
    <w:multiLevelType w:val="hybridMultilevel"/>
    <w:tmpl w:val="1CBEF6EA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5" w15:restartNumberingAfterBreak="0">
    <w:nsid w:val="6BF2676F"/>
    <w:multiLevelType w:val="multilevel"/>
    <w:tmpl w:val="9A24D3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6" w15:restartNumberingAfterBreak="0">
    <w:nsid w:val="6D454C73"/>
    <w:multiLevelType w:val="hybridMultilevel"/>
    <w:tmpl w:val="20CCB5C4"/>
    <w:lvl w:ilvl="0" w:tplc="0409000F">
      <w:start w:val="1"/>
      <w:numFmt w:val="decimal"/>
      <w:lvlText w:val="%1."/>
      <w:lvlJc w:val="left"/>
      <w:pPr>
        <w:ind w:left="108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7" w15:restartNumberingAfterBreak="0">
    <w:nsid w:val="719B0ADA"/>
    <w:multiLevelType w:val="hybridMultilevel"/>
    <w:tmpl w:val="DCD20732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8" w15:restartNumberingAfterBreak="0">
    <w:nsid w:val="74495B0E"/>
    <w:multiLevelType w:val="hybridMultilevel"/>
    <w:tmpl w:val="EA30CFF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747418D"/>
    <w:multiLevelType w:val="hybridMultilevel"/>
    <w:tmpl w:val="247E4E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A7958B5"/>
    <w:multiLevelType w:val="hybridMultilevel"/>
    <w:tmpl w:val="A16672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D283552"/>
    <w:multiLevelType w:val="multilevel"/>
    <w:tmpl w:val="609A4D4C"/>
    <w:styleLink w:val="StylPunktowaniePWr"/>
    <w:lvl w:ilvl="0">
      <w:numFmt w:val="bullet"/>
      <w:lvlText w:val="-"/>
      <w:lvlJc w:val="left"/>
      <w:pPr>
        <w:tabs>
          <w:tab w:val="num" w:pos="1040"/>
        </w:tabs>
        <w:ind w:left="1040" w:hanging="360"/>
      </w:pPr>
      <w:rPr>
        <w:rFonts w:hint="default"/>
        <w:sz w:val="24"/>
      </w:rPr>
    </w:lvl>
    <w:lvl w:ilvl="1">
      <w:start w:val="1"/>
      <w:numFmt w:val="bullet"/>
      <w:lvlText w:val="o"/>
      <w:lvlJc w:val="left"/>
      <w:pPr>
        <w:tabs>
          <w:tab w:val="num" w:pos="1780"/>
        </w:tabs>
        <w:ind w:left="178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500"/>
        </w:tabs>
        <w:ind w:left="25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220"/>
        </w:tabs>
        <w:ind w:left="32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940"/>
        </w:tabs>
        <w:ind w:left="394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660"/>
        </w:tabs>
        <w:ind w:left="46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380"/>
        </w:tabs>
        <w:ind w:left="53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100"/>
        </w:tabs>
        <w:ind w:left="610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820"/>
        </w:tabs>
        <w:ind w:left="682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31"/>
  </w:num>
  <w:num w:numId="3">
    <w:abstractNumId w:val="19"/>
  </w:num>
  <w:num w:numId="4">
    <w:abstractNumId w:val="3"/>
  </w:num>
  <w:num w:numId="5">
    <w:abstractNumId w:val="5"/>
  </w:num>
  <w:num w:numId="6">
    <w:abstractNumId w:val="14"/>
  </w:num>
  <w:num w:numId="7">
    <w:abstractNumId w:val="30"/>
  </w:num>
  <w:num w:numId="8">
    <w:abstractNumId w:val="26"/>
  </w:num>
  <w:num w:numId="9">
    <w:abstractNumId w:val="8"/>
  </w:num>
  <w:num w:numId="10">
    <w:abstractNumId w:val="29"/>
  </w:num>
  <w:num w:numId="11">
    <w:abstractNumId w:val="10"/>
  </w:num>
  <w:num w:numId="12">
    <w:abstractNumId w:val="18"/>
  </w:num>
  <w:num w:numId="13">
    <w:abstractNumId w:val="15"/>
  </w:num>
  <w:num w:numId="14">
    <w:abstractNumId w:val="23"/>
  </w:num>
  <w:num w:numId="15">
    <w:abstractNumId w:val="28"/>
  </w:num>
  <w:num w:numId="16">
    <w:abstractNumId w:val="27"/>
  </w:num>
  <w:num w:numId="17">
    <w:abstractNumId w:val="24"/>
  </w:num>
  <w:num w:numId="18">
    <w:abstractNumId w:val="16"/>
  </w:num>
  <w:num w:numId="19">
    <w:abstractNumId w:val="6"/>
  </w:num>
  <w:num w:numId="20">
    <w:abstractNumId w:val="22"/>
  </w:num>
  <w:num w:numId="21">
    <w:abstractNumId w:val="12"/>
  </w:num>
  <w:num w:numId="22">
    <w:abstractNumId w:val="9"/>
  </w:num>
  <w:num w:numId="23">
    <w:abstractNumId w:val="21"/>
  </w:num>
  <w:num w:numId="24">
    <w:abstractNumId w:val="19"/>
  </w:num>
  <w:num w:numId="25">
    <w:abstractNumId w:val="7"/>
  </w:num>
  <w:num w:numId="26">
    <w:abstractNumId w:val="13"/>
  </w:num>
  <w:num w:numId="27">
    <w:abstractNumId w:val="19"/>
  </w:num>
  <w:num w:numId="28">
    <w:abstractNumId w:val="19"/>
  </w:num>
  <w:num w:numId="29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4"/>
  </w:num>
  <w:num w:numId="31">
    <w:abstractNumId w:val="20"/>
  </w:num>
  <w:num w:numId="32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7"/>
  </w:num>
  <w:num w:numId="3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E1D46"/>
    <w:rsid w:val="00001C66"/>
    <w:rsid w:val="00002756"/>
    <w:rsid w:val="00002D9A"/>
    <w:rsid w:val="00003252"/>
    <w:rsid w:val="000037B7"/>
    <w:rsid w:val="00003A0F"/>
    <w:rsid w:val="00003A33"/>
    <w:rsid w:val="00003A47"/>
    <w:rsid w:val="00004A05"/>
    <w:rsid w:val="000055F3"/>
    <w:rsid w:val="00006ECC"/>
    <w:rsid w:val="00010F1A"/>
    <w:rsid w:val="00011ED6"/>
    <w:rsid w:val="00015573"/>
    <w:rsid w:val="000161DB"/>
    <w:rsid w:val="00017DA2"/>
    <w:rsid w:val="0002021E"/>
    <w:rsid w:val="00021870"/>
    <w:rsid w:val="0002189B"/>
    <w:rsid w:val="0002233A"/>
    <w:rsid w:val="00022D6C"/>
    <w:rsid w:val="000242EB"/>
    <w:rsid w:val="0002665B"/>
    <w:rsid w:val="00026933"/>
    <w:rsid w:val="0002706A"/>
    <w:rsid w:val="0002718E"/>
    <w:rsid w:val="0003043E"/>
    <w:rsid w:val="00032D04"/>
    <w:rsid w:val="0003447F"/>
    <w:rsid w:val="0003474F"/>
    <w:rsid w:val="000354C1"/>
    <w:rsid w:val="00035AF3"/>
    <w:rsid w:val="00035C77"/>
    <w:rsid w:val="00041088"/>
    <w:rsid w:val="00042586"/>
    <w:rsid w:val="00042AB6"/>
    <w:rsid w:val="000431F3"/>
    <w:rsid w:val="000438D4"/>
    <w:rsid w:val="00044191"/>
    <w:rsid w:val="00045B32"/>
    <w:rsid w:val="00045CD4"/>
    <w:rsid w:val="00046B51"/>
    <w:rsid w:val="0004771F"/>
    <w:rsid w:val="000506BC"/>
    <w:rsid w:val="000509E5"/>
    <w:rsid w:val="00050C67"/>
    <w:rsid w:val="00050D5F"/>
    <w:rsid w:val="00051F63"/>
    <w:rsid w:val="00052CFD"/>
    <w:rsid w:val="00052D09"/>
    <w:rsid w:val="00052D64"/>
    <w:rsid w:val="00053F4B"/>
    <w:rsid w:val="000545FC"/>
    <w:rsid w:val="000546E8"/>
    <w:rsid w:val="00055F6F"/>
    <w:rsid w:val="00056A14"/>
    <w:rsid w:val="00057A87"/>
    <w:rsid w:val="00060013"/>
    <w:rsid w:val="00060358"/>
    <w:rsid w:val="000610BF"/>
    <w:rsid w:val="00061847"/>
    <w:rsid w:val="0006229F"/>
    <w:rsid w:val="00063501"/>
    <w:rsid w:val="0006428B"/>
    <w:rsid w:val="000657A9"/>
    <w:rsid w:val="00066483"/>
    <w:rsid w:val="00066754"/>
    <w:rsid w:val="00067B87"/>
    <w:rsid w:val="00070107"/>
    <w:rsid w:val="0007055E"/>
    <w:rsid w:val="000724CF"/>
    <w:rsid w:val="000728D2"/>
    <w:rsid w:val="00072C89"/>
    <w:rsid w:val="000731CA"/>
    <w:rsid w:val="00073428"/>
    <w:rsid w:val="00073F5F"/>
    <w:rsid w:val="00074565"/>
    <w:rsid w:val="00074741"/>
    <w:rsid w:val="00074D2B"/>
    <w:rsid w:val="00075570"/>
    <w:rsid w:val="00075816"/>
    <w:rsid w:val="0007614C"/>
    <w:rsid w:val="000779DE"/>
    <w:rsid w:val="00080474"/>
    <w:rsid w:val="000811DE"/>
    <w:rsid w:val="00081266"/>
    <w:rsid w:val="0008151C"/>
    <w:rsid w:val="0008216F"/>
    <w:rsid w:val="00083AB0"/>
    <w:rsid w:val="00084084"/>
    <w:rsid w:val="00084963"/>
    <w:rsid w:val="00085C68"/>
    <w:rsid w:val="000867F6"/>
    <w:rsid w:val="00087B62"/>
    <w:rsid w:val="00091A90"/>
    <w:rsid w:val="00091BA0"/>
    <w:rsid w:val="00091C28"/>
    <w:rsid w:val="00092054"/>
    <w:rsid w:val="00092733"/>
    <w:rsid w:val="00092E6F"/>
    <w:rsid w:val="00092F41"/>
    <w:rsid w:val="000931FC"/>
    <w:rsid w:val="00093558"/>
    <w:rsid w:val="00094766"/>
    <w:rsid w:val="000962E4"/>
    <w:rsid w:val="0009712E"/>
    <w:rsid w:val="00097AF7"/>
    <w:rsid w:val="00097EA9"/>
    <w:rsid w:val="000A03D9"/>
    <w:rsid w:val="000A0DDC"/>
    <w:rsid w:val="000A2004"/>
    <w:rsid w:val="000A4468"/>
    <w:rsid w:val="000A5A07"/>
    <w:rsid w:val="000A7B42"/>
    <w:rsid w:val="000B0470"/>
    <w:rsid w:val="000B0AB2"/>
    <w:rsid w:val="000B2535"/>
    <w:rsid w:val="000B2FF8"/>
    <w:rsid w:val="000B37F6"/>
    <w:rsid w:val="000B3D19"/>
    <w:rsid w:val="000B5C78"/>
    <w:rsid w:val="000B622B"/>
    <w:rsid w:val="000B69B1"/>
    <w:rsid w:val="000B7AE5"/>
    <w:rsid w:val="000B7C57"/>
    <w:rsid w:val="000C0D08"/>
    <w:rsid w:val="000C1690"/>
    <w:rsid w:val="000C1699"/>
    <w:rsid w:val="000C1BE1"/>
    <w:rsid w:val="000C30F1"/>
    <w:rsid w:val="000C336D"/>
    <w:rsid w:val="000C3D52"/>
    <w:rsid w:val="000C4119"/>
    <w:rsid w:val="000C6512"/>
    <w:rsid w:val="000C706B"/>
    <w:rsid w:val="000D0011"/>
    <w:rsid w:val="000D1778"/>
    <w:rsid w:val="000D27D6"/>
    <w:rsid w:val="000D27DC"/>
    <w:rsid w:val="000D2BC8"/>
    <w:rsid w:val="000D348D"/>
    <w:rsid w:val="000D3B8D"/>
    <w:rsid w:val="000D4EE8"/>
    <w:rsid w:val="000D533D"/>
    <w:rsid w:val="000D5DE4"/>
    <w:rsid w:val="000D7BFB"/>
    <w:rsid w:val="000E11D0"/>
    <w:rsid w:val="000E13B3"/>
    <w:rsid w:val="000E162E"/>
    <w:rsid w:val="000E1D91"/>
    <w:rsid w:val="000E36E2"/>
    <w:rsid w:val="000E4E3A"/>
    <w:rsid w:val="000E5E4B"/>
    <w:rsid w:val="000E5F08"/>
    <w:rsid w:val="000E6849"/>
    <w:rsid w:val="000E7419"/>
    <w:rsid w:val="000E79F5"/>
    <w:rsid w:val="000E7BC4"/>
    <w:rsid w:val="000F0C2B"/>
    <w:rsid w:val="000F3AC8"/>
    <w:rsid w:val="000F3BE3"/>
    <w:rsid w:val="000F3FD7"/>
    <w:rsid w:val="000F6202"/>
    <w:rsid w:val="000F64D4"/>
    <w:rsid w:val="000F6569"/>
    <w:rsid w:val="001003C7"/>
    <w:rsid w:val="001009B4"/>
    <w:rsid w:val="00100DB7"/>
    <w:rsid w:val="00100DF7"/>
    <w:rsid w:val="00101E65"/>
    <w:rsid w:val="001022FF"/>
    <w:rsid w:val="001023BE"/>
    <w:rsid w:val="001024C1"/>
    <w:rsid w:val="001034FC"/>
    <w:rsid w:val="00103A94"/>
    <w:rsid w:val="001043AC"/>
    <w:rsid w:val="00105AC1"/>
    <w:rsid w:val="00105B4B"/>
    <w:rsid w:val="00105ED1"/>
    <w:rsid w:val="00107C1D"/>
    <w:rsid w:val="001105F9"/>
    <w:rsid w:val="00111186"/>
    <w:rsid w:val="001115B3"/>
    <w:rsid w:val="00111AF7"/>
    <w:rsid w:val="00112C15"/>
    <w:rsid w:val="0011364C"/>
    <w:rsid w:val="0011434D"/>
    <w:rsid w:val="00114768"/>
    <w:rsid w:val="0011509B"/>
    <w:rsid w:val="001153E6"/>
    <w:rsid w:val="001166F7"/>
    <w:rsid w:val="00116790"/>
    <w:rsid w:val="00116C80"/>
    <w:rsid w:val="00116FD4"/>
    <w:rsid w:val="00117A1D"/>
    <w:rsid w:val="00117CAF"/>
    <w:rsid w:val="001214AA"/>
    <w:rsid w:val="0012281B"/>
    <w:rsid w:val="001231D4"/>
    <w:rsid w:val="0012334E"/>
    <w:rsid w:val="001238AB"/>
    <w:rsid w:val="00123EC1"/>
    <w:rsid w:val="001269BE"/>
    <w:rsid w:val="00126D2C"/>
    <w:rsid w:val="001308EC"/>
    <w:rsid w:val="00131A94"/>
    <w:rsid w:val="001321EB"/>
    <w:rsid w:val="00132EDC"/>
    <w:rsid w:val="00133572"/>
    <w:rsid w:val="00133FDB"/>
    <w:rsid w:val="00135B9B"/>
    <w:rsid w:val="00135FD1"/>
    <w:rsid w:val="00136B61"/>
    <w:rsid w:val="00136BBF"/>
    <w:rsid w:val="00136C74"/>
    <w:rsid w:val="001402BD"/>
    <w:rsid w:val="001409D7"/>
    <w:rsid w:val="00140AE9"/>
    <w:rsid w:val="00141499"/>
    <w:rsid w:val="00142364"/>
    <w:rsid w:val="00143C02"/>
    <w:rsid w:val="00143F36"/>
    <w:rsid w:val="00143FBF"/>
    <w:rsid w:val="0014502A"/>
    <w:rsid w:val="00145262"/>
    <w:rsid w:val="00145A65"/>
    <w:rsid w:val="001464E0"/>
    <w:rsid w:val="00147AFE"/>
    <w:rsid w:val="00147F6A"/>
    <w:rsid w:val="00151E94"/>
    <w:rsid w:val="001520EF"/>
    <w:rsid w:val="0015355B"/>
    <w:rsid w:val="001539F8"/>
    <w:rsid w:val="00153E3E"/>
    <w:rsid w:val="00155BA9"/>
    <w:rsid w:val="0015680A"/>
    <w:rsid w:val="00160793"/>
    <w:rsid w:val="0016281B"/>
    <w:rsid w:val="00162A8F"/>
    <w:rsid w:val="001633F4"/>
    <w:rsid w:val="001635CC"/>
    <w:rsid w:val="00163DB5"/>
    <w:rsid w:val="00164E20"/>
    <w:rsid w:val="0016681D"/>
    <w:rsid w:val="00167EAE"/>
    <w:rsid w:val="0017114C"/>
    <w:rsid w:val="001713BD"/>
    <w:rsid w:val="001720AC"/>
    <w:rsid w:val="001720EB"/>
    <w:rsid w:val="00172B13"/>
    <w:rsid w:val="00173340"/>
    <w:rsid w:val="0017623E"/>
    <w:rsid w:val="00176BE9"/>
    <w:rsid w:val="00176BFA"/>
    <w:rsid w:val="00177035"/>
    <w:rsid w:val="0017715C"/>
    <w:rsid w:val="00177EA1"/>
    <w:rsid w:val="0018002A"/>
    <w:rsid w:val="001801F3"/>
    <w:rsid w:val="00180D7D"/>
    <w:rsid w:val="001811EA"/>
    <w:rsid w:val="001817A9"/>
    <w:rsid w:val="00182484"/>
    <w:rsid w:val="001829DF"/>
    <w:rsid w:val="00182DCE"/>
    <w:rsid w:val="00183351"/>
    <w:rsid w:val="00183AA4"/>
    <w:rsid w:val="00183B64"/>
    <w:rsid w:val="001857E4"/>
    <w:rsid w:val="001859DF"/>
    <w:rsid w:val="001859FC"/>
    <w:rsid w:val="00185A1E"/>
    <w:rsid w:val="001860F6"/>
    <w:rsid w:val="00186516"/>
    <w:rsid w:val="0018676D"/>
    <w:rsid w:val="00186EE2"/>
    <w:rsid w:val="00187C11"/>
    <w:rsid w:val="00191F92"/>
    <w:rsid w:val="00192314"/>
    <w:rsid w:val="00193A30"/>
    <w:rsid w:val="0019422C"/>
    <w:rsid w:val="0019639A"/>
    <w:rsid w:val="00196CA7"/>
    <w:rsid w:val="00197086"/>
    <w:rsid w:val="001A1081"/>
    <w:rsid w:val="001A1486"/>
    <w:rsid w:val="001A1864"/>
    <w:rsid w:val="001A2776"/>
    <w:rsid w:val="001A2A9C"/>
    <w:rsid w:val="001A2BC6"/>
    <w:rsid w:val="001A5708"/>
    <w:rsid w:val="001A5DB4"/>
    <w:rsid w:val="001A6876"/>
    <w:rsid w:val="001A68DC"/>
    <w:rsid w:val="001A6E28"/>
    <w:rsid w:val="001A72AA"/>
    <w:rsid w:val="001A741A"/>
    <w:rsid w:val="001B0796"/>
    <w:rsid w:val="001B13DC"/>
    <w:rsid w:val="001B193B"/>
    <w:rsid w:val="001B2890"/>
    <w:rsid w:val="001B39B2"/>
    <w:rsid w:val="001B4C28"/>
    <w:rsid w:val="001B62BE"/>
    <w:rsid w:val="001B6B55"/>
    <w:rsid w:val="001B6E99"/>
    <w:rsid w:val="001C0C7F"/>
    <w:rsid w:val="001C3C53"/>
    <w:rsid w:val="001C5324"/>
    <w:rsid w:val="001C71E3"/>
    <w:rsid w:val="001C7F77"/>
    <w:rsid w:val="001D00C8"/>
    <w:rsid w:val="001D122A"/>
    <w:rsid w:val="001D1F0F"/>
    <w:rsid w:val="001D2434"/>
    <w:rsid w:val="001D38ED"/>
    <w:rsid w:val="001D4674"/>
    <w:rsid w:val="001D5647"/>
    <w:rsid w:val="001D5AD3"/>
    <w:rsid w:val="001D5D2E"/>
    <w:rsid w:val="001D5D48"/>
    <w:rsid w:val="001D6509"/>
    <w:rsid w:val="001D681F"/>
    <w:rsid w:val="001D6C11"/>
    <w:rsid w:val="001D7833"/>
    <w:rsid w:val="001D7CF6"/>
    <w:rsid w:val="001E09C1"/>
    <w:rsid w:val="001E0D52"/>
    <w:rsid w:val="001E1C1E"/>
    <w:rsid w:val="001E1D46"/>
    <w:rsid w:val="001E2823"/>
    <w:rsid w:val="001E348C"/>
    <w:rsid w:val="001E3ADC"/>
    <w:rsid w:val="001E4E8D"/>
    <w:rsid w:val="001E5463"/>
    <w:rsid w:val="001E7C22"/>
    <w:rsid w:val="001F1029"/>
    <w:rsid w:val="001F6291"/>
    <w:rsid w:val="001F6E74"/>
    <w:rsid w:val="001F714B"/>
    <w:rsid w:val="001F7AC9"/>
    <w:rsid w:val="001F7C67"/>
    <w:rsid w:val="002010B8"/>
    <w:rsid w:val="00201E01"/>
    <w:rsid w:val="00202081"/>
    <w:rsid w:val="00202583"/>
    <w:rsid w:val="002031E1"/>
    <w:rsid w:val="00203C77"/>
    <w:rsid w:val="00204688"/>
    <w:rsid w:val="00205477"/>
    <w:rsid w:val="0020745A"/>
    <w:rsid w:val="002125CF"/>
    <w:rsid w:val="0021331B"/>
    <w:rsid w:val="0021416A"/>
    <w:rsid w:val="00214273"/>
    <w:rsid w:val="002146E1"/>
    <w:rsid w:val="00214AB8"/>
    <w:rsid w:val="00214ED0"/>
    <w:rsid w:val="00214F63"/>
    <w:rsid w:val="00215700"/>
    <w:rsid w:val="002163FE"/>
    <w:rsid w:val="00216C32"/>
    <w:rsid w:val="002173BF"/>
    <w:rsid w:val="00217940"/>
    <w:rsid w:val="002209CD"/>
    <w:rsid w:val="00220A6D"/>
    <w:rsid w:val="002210A6"/>
    <w:rsid w:val="00221404"/>
    <w:rsid w:val="00221559"/>
    <w:rsid w:val="00221F40"/>
    <w:rsid w:val="002252DE"/>
    <w:rsid w:val="00225A9E"/>
    <w:rsid w:val="00226464"/>
    <w:rsid w:val="002267C0"/>
    <w:rsid w:val="00226AFE"/>
    <w:rsid w:val="00226AFF"/>
    <w:rsid w:val="00227505"/>
    <w:rsid w:val="0023032C"/>
    <w:rsid w:val="00230681"/>
    <w:rsid w:val="00231397"/>
    <w:rsid w:val="00231A4B"/>
    <w:rsid w:val="0023226F"/>
    <w:rsid w:val="002323BB"/>
    <w:rsid w:val="00232CE0"/>
    <w:rsid w:val="002335E9"/>
    <w:rsid w:val="00233F8E"/>
    <w:rsid w:val="00235246"/>
    <w:rsid w:val="00236D97"/>
    <w:rsid w:val="00236FC1"/>
    <w:rsid w:val="00237B09"/>
    <w:rsid w:val="00237D0B"/>
    <w:rsid w:val="00243D7A"/>
    <w:rsid w:val="0024427F"/>
    <w:rsid w:val="00244BD2"/>
    <w:rsid w:val="00250156"/>
    <w:rsid w:val="0025210F"/>
    <w:rsid w:val="002525C0"/>
    <w:rsid w:val="00254053"/>
    <w:rsid w:val="0025529B"/>
    <w:rsid w:val="0025532A"/>
    <w:rsid w:val="0025632D"/>
    <w:rsid w:val="00256FD0"/>
    <w:rsid w:val="00257E95"/>
    <w:rsid w:val="00257F8A"/>
    <w:rsid w:val="00260378"/>
    <w:rsid w:val="00260A34"/>
    <w:rsid w:val="00260FFA"/>
    <w:rsid w:val="002617CA"/>
    <w:rsid w:val="00262001"/>
    <w:rsid w:val="00262217"/>
    <w:rsid w:val="00262ED1"/>
    <w:rsid w:val="002637A2"/>
    <w:rsid w:val="002639FA"/>
    <w:rsid w:val="00263C17"/>
    <w:rsid w:val="002642EC"/>
    <w:rsid w:val="002662AF"/>
    <w:rsid w:val="0026646F"/>
    <w:rsid w:val="00266E20"/>
    <w:rsid w:val="0026758A"/>
    <w:rsid w:val="002677B2"/>
    <w:rsid w:val="002679A8"/>
    <w:rsid w:val="00267CCC"/>
    <w:rsid w:val="00267D3F"/>
    <w:rsid w:val="002700A0"/>
    <w:rsid w:val="002704A3"/>
    <w:rsid w:val="002709EA"/>
    <w:rsid w:val="00270A05"/>
    <w:rsid w:val="00271327"/>
    <w:rsid w:val="00271F77"/>
    <w:rsid w:val="002721B8"/>
    <w:rsid w:val="002728D3"/>
    <w:rsid w:val="0027463A"/>
    <w:rsid w:val="002763C9"/>
    <w:rsid w:val="002777E2"/>
    <w:rsid w:val="00280F9A"/>
    <w:rsid w:val="00281319"/>
    <w:rsid w:val="002826CF"/>
    <w:rsid w:val="002828BB"/>
    <w:rsid w:val="00282CE1"/>
    <w:rsid w:val="002834DC"/>
    <w:rsid w:val="002838F6"/>
    <w:rsid w:val="00283E63"/>
    <w:rsid w:val="002843FB"/>
    <w:rsid w:val="002846A0"/>
    <w:rsid w:val="00284901"/>
    <w:rsid w:val="00287ACD"/>
    <w:rsid w:val="00290208"/>
    <w:rsid w:val="0029052E"/>
    <w:rsid w:val="0029059D"/>
    <w:rsid w:val="00291147"/>
    <w:rsid w:val="00292334"/>
    <w:rsid w:val="00292A1C"/>
    <w:rsid w:val="00293305"/>
    <w:rsid w:val="002966B0"/>
    <w:rsid w:val="0029723A"/>
    <w:rsid w:val="00297349"/>
    <w:rsid w:val="002975F3"/>
    <w:rsid w:val="002A002D"/>
    <w:rsid w:val="002A1FA3"/>
    <w:rsid w:val="002A2668"/>
    <w:rsid w:val="002A2E5B"/>
    <w:rsid w:val="002A4928"/>
    <w:rsid w:val="002A519D"/>
    <w:rsid w:val="002B0BE5"/>
    <w:rsid w:val="002B0ED1"/>
    <w:rsid w:val="002B16E7"/>
    <w:rsid w:val="002B23EC"/>
    <w:rsid w:val="002B2BA5"/>
    <w:rsid w:val="002B39F6"/>
    <w:rsid w:val="002B615C"/>
    <w:rsid w:val="002B6B32"/>
    <w:rsid w:val="002B6FAF"/>
    <w:rsid w:val="002B71FE"/>
    <w:rsid w:val="002B77F7"/>
    <w:rsid w:val="002C2342"/>
    <w:rsid w:val="002C25C5"/>
    <w:rsid w:val="002C320E"/>
    <w:rsid w:val="002C4D17"/>
    <w:rsid w:val="002C4D7F"/>
    <w:rsid w:val="002C533F"/>
    <w:rsid w:val="002C69A1"/>
    <w:rsid w:val="002C7622"/>
    <w:rsid w:val="002C7D74"/>
    <w:rsid w:val="002C7E24"/>
    <w:rsid w:val="002C7E63"/>
    <w:rsid w:val="002C7EAD"/>
    <w:rsid w:val="002D0FA1"/>
    <w:rsid w:val="002D1165"/>
    <w:rsid w:val="002D16E3"/>
    <w:rsid w:val="002D21BC"/>
    <w:rsid w:val="002D2F4C"/>
    <w:rsid w:val="002D3005"/>
    <w:rsid w:val="002D3BC1"/>
    <w:rsid w:val="002D775C"/>
    <w:rsid w:val="002D7A3F"/>
    <w:rsid w:val="002D7AB8"/>
    <w:rsid w:val="002E0CEB"/>
    <w:rsid w:val="002E2819"/>
    <w:rsid w:val="002E39EB"/>
    <w:rsid w:val="002E3B5D"/>
    <w:rsid w:val="002E3EAE"/>
    <w:rsid w:val="002E5C60"/>
    <w:rsid w:val="002E5CAB"/>
    <w:rsid w:val="002E5CCF"/>
    <w:rsid w:val="002E7B7E"/>
    <w:rsid w:val="002F0654"/>
    <w:rsid w:val="002F1163"/>
    <w:rsid w:val="002F2512"/>
    <w:rsid w:val="002F4B05"/>
    <w:rsid w:val="002F5D65"/>
    <w:rsid w:val="002F66B1"/>
    <w:rsid w:val="002F70D2"/>
    <w:rsid w:val="00301298"/>
    <w:rsid w:val="00302686"/>
    <w:rsid w:val="00302DCB"/>
    <w:rsid w:val="00303721"/>
    <w:rsid w:val="00303E75"/>
    <w:rsid w:val="0030494B"/>
    <w:rsid w:val="00304CEC"/>
    <w:rsid w:val="0030514E"/>
    <w:rsid w:val="00307808"/>
    <w:rsid w:val="0031079B"/>
    <w:rsid w:val="00310C98"/>
    <w:rsid w:val="00311713"/>
    <w:rsid w:val="0031332D"/>
    <w:rsid w:val="003148FB"/>
    <w:rsid w:val="00316D47"/>
    <w:rsid w:val="003178B1"/>
    <w:rsid w:val="00320A3F"/>
    <w:rsid w:val="003228E1"/>
    <w:rsid w:val="00323758"/>
    <w:rsid w:val="003254C7"/>
    <w:rsid w:val="00327578"/>
    <w:rsid w:val="00327D1B"/>
    <w:rsid w:val="00330128"/>
    <w:rsid w:val="00331040"/>
    <w:rsid w:val="00332AE4"/>
    <w:rsid w:val="0033395C"/>
    <w:rsid w:val="003348B7"/>
    <w:rsid w:val="00337A05"/>
    <w:rsid w:val="00337F9A"/>
    <w:rsid w:val="003404AC"/>
    <w:rsid w:val="0034247B"/>
    <w:rsid w:val="00342560"/>
    <w:rsid w:val="00342573"/>
    <w:rsid w:val="00342A66"/>
    <w:rsid w:val="00345421"/>
    <w:rsid w:val="00345AD5"/>
    <w:rsid w:val="00345B15"/>
    <w:rsid w:val="00350048"/>
    <w:rsid w:val="00351BFD"/>
    <w:rsid w:val="00352DAD"/>
    <w:rsid w:val="00353419"/>
    <w:rsid w:val="00353456"/>
    <w:rsid w:val="00353757"/>
    <w:rsid w:val="003548B1"/>
    <w:rsid w:val="003549C2"/>
    <w:rsid w:val="00354CD4"/>
    <w:rsid w:val="00354F30"/>
    <w:rsid w:val="003556D5"/>
    <w:rsid w:val="003563FB"/>
    <w:rsid w:val="0035690B"/>
    <w:rsid w:val="00356AC8"/>
    <w:rsid w:val="00360943"/>
    <w:rsid w:val="00360DD9"/>
    <w:rsid w:val="00361BC7"/>
    <w:rsid w:val="00361FF8"/>
    <w:rsid w:val="00362F2D"/>
    <w:rsid w:val="00363D5B"/>
    <w:rsid w:val="00363EB6"/>
    <w:rsid w:val="0036666B"/>
    <w:rsid w:val="00370059"/>
    <w:rsid w:val="00370900"/>
    <w:rsid w:val="00371BA8"/>
    <w:rsid w:val="00373865"/>
    <w:rsid w:val="00373E1A"/>
    <w:rsid w:val="00375065"/>
    <w:rsid w:val="003750C0"/>
    <w:rsid w:val="00375C48"/>
    <w:rsid w:val="00376A6C"/>
    <w:rsid w:val="003771CD"/>
    <w:rsid w:val="00377C7A"/>
    <w:rsid w:val="00377EE6"/>
    <w:rsid w:val="003805E9"/>
    <w:rsid w:val="003809E7"/>
    <w:rsid w:val="00380D72"/>
    <w:rsid w:val="00382DC6"/>
    <w:rsid w:val="00384871"/>
    <w:rsid w:val="00385564"/>
    <w:rsid w:val="003868D2"/>
    <w:rsid w:val="003877A7"/>
    <w:rsid w:val="003877F0"/>
    <w:rsid w:val="003913E5"/>
    <w:rsid w:val="00391F35"/>
    <w:rsid w:val="00392A24"/>
    <w:rsid w:val="00392F42"/>
    <w:rsid w:val="00395E67"/>
    <w:rsid w:val="003979B1"/>
    <w:rsid w:val="00397E60"/>
    <w:rsid w:val="003A1B11"/>
    <w:rsid w:val="003A4D82"/>
    <w:rsid w:val="003A547E"/>
    <w:rsid w:val="003A5663"/>
    <w:rsid w:val="003A6097"/>
    <w:rsid w:val="003A66FA"/>
    <w:rsid w:val="003B4CFF"/>
    <w:rsid w:val="003B4F02"/>
    <w:rsid w:val="003B4FAA"/>
    <w:rsid w:val="003B5366"/>
    <w:rsid w:val="003B5919"/>
    <w:rsid w:val="003B5E3D"/>
    <w:rsid w:val="003B6C1A"/>
    <w:rsid w:val="003B7A3A"/>
    <w:rsid w:val="003B7D83"/>
    <w:rsid w:val="003C1A13"/>
    <w:rsid w:val="003C1C06"/>
    <w:rsid w:val="003C2668"/>
    <w:rsid w:val="003C2E60"/>
    <w:rsid w:val="003C385D"/>
    <w:rsid w:val="003C47D5"/>
    <w:rsid w:val="003C4CCE"/>
    <w:rsid w:val="003C53A2"/>
    <w:rsid w:val="003C570A"/>
    <w:rsid w:val="003C66DC"/>
    <w:rsid w:val="003D021E"/>
    <w:rsid w:val="003D087A"/>
    <w:rsid w:val="003D101E"/>
    <w:rsid w:val="003D1934"/>
    <w:rsid w:val="003D2B3F"/>
    <w:rsid w:val="003D48A4"/>
    <w:rsid w:val="003D50BB"/>
    <w:rsid w:val="003D6515"/>
    <w:rsid w:val="003D6C33"/>
    <w:rsid w:val="003E0ADC"/>
    <w:rsid w:val="003E0D56"/>
    <w:rsid w:val="003E0DE4"/>
    <w:rsid w:val="003E1B3A"/>
    <w:rsid w:val="003E1F13"/>
    <w:rsid w:val="003E3A81"/>
    <w:rsid w:val="003E41B7"/>
    <w:rsid w:val="003E4A48"/>
    <w:rsid w:val="003E4DA6"/>
    <w:rsid w:val="003E533F"/>
    <w:rsid w:val="003E57F3"/>
    <w:rsid w:val="003E6784"/>
    <w:rsid w:val="003E68CC"/>
    <w:rsid w:val="003F051B"/>
    <w:rsid w:val="003F130F"/>
    <w:rsid w:val="003F1B36"/>
    <w:rsid w:val="003F2750"/>
    <w:rsid w:val="003F41A3"/>
    <w:rsid w:val="003F4A0C"/>
    <w:rsid w:val="003F7F2A"/>
    <w:rsid w:val="0040209D"/>
    <w:rsid w:val="0040212D"/>
    <w:rsid w:val="00402220"/>
    <w:rsid w:val="004025CF"/>
    <w:rsid w:val="00402B0D"/>
    <w:rsid w:val="004030DC"/>
    <w:rsid w:val="00403C1C"/>
    <w:rsid w:val="00403D21"/>
    <w:rsid w:val="00404A25"/>
    <w:rsid w:val="0040526C"/>
    <w:rsid w:val="0041040F"/>
    <w:rsid w:val="00410CDC"/>
    <w:rsid w:val="0041140F"/>
    <w:rsid w:val="004125C2"/>
    <w:rsid w:val="004125C7"/>
    <w:rsid w:val="004128A3"/>
    <w:rsid w:val="00412C61"/>
    <w:rsid w:val="00412F03"/>
    <w:rsid w:val="004136CE"/>
    <w:rsid w:val="004137BD"/>
    <w:rsid w:val="00415488"/>
    <w:rsid w:val="00415A21"/>
    <w:rsid w:val="00415AFC"/>
    <w:rsid w:val="00416A2A"/>
    <w:rsid w:val="00417301"/>
    <w:rsid w:val="00417FE7"/>
    <w:rsid w:val="0042033A"/>
    <w:rsid w:val="00420AF3"/>
    <w:rsid w:val="0042157B"/>
    <w:rsid w:val="00421996"/>
    <w:rsid w:val="00421EDF"/>
    <w:rsid w:val="0042381F"/>
    <w:rsid w:val="004259E7"/>
    <w:rsid w:val="004259F9"/>
    <w:rsid w:val="00425F2D"/>
    <w:rsid w:val="0042608C"/>
    <w:rsid w:val="00426F34"/>
    <w:rsid w:val="004317BE"/>
    <w:rsid w:val="0043244F"/>
    <w:rsid w:val="00432E69"/>
    <w:rsid w:val="004334F5"/>
    <w:rsid w:val="00434404"/>
    <w:rsid w:val="00434696"/>
    <w:rsid w:val="00435681"/>
    <w:rsid w:val="00436160"/>
    <w:rsid w:val="0043627A"/>
    <w:rsid w:val="004370A4"/>
    <w:rsid w:val="004370C3"/>
    <w:rsid w:val="004379D3"/>
    <w:rsid w:val="00437BAF"/>
    <w:rsid w:val="00440885"/>
    <w:rsid w:val="004438D3"/>
    <w:rsid w:val="00444781"/>
    <w:rsid w:val="004462BA"/>
    <w:rsid w:val="00446735"/>
    <w:rsid w:val="004502E3"/>
    <w:rsid w:val="004527C2"/>
    <w:rsid w:val="0045492E"/>
    <w:rsid w:val="00454BD9"/>
    <w:rsid w:val="00456A3B"/>
    <w:rsid w:val="00456F73"/>
    <w:rsid w:val="004571CF"/>
    <w:rsid w:val="004576C1"/>
    <w:rsid w:val="004620A1"/>
    <w:rsid w:val="00462BC2"/>
    <w:rsid w:val="004641E1"/>
    <w:rsid w:val="004645BA"/>
    <w:rsid w:val="004649D5"/>
    <w:rsid w:val="00464FC3"/>
    <w:rsid w:val="0046532A"/>
    <w:rsid w:val="00466FD5"/>
    <w:rsid w:val="00473E79"/>
    <w:rsid w:val="004749C3"/>
    <w:rsid w:val="0047627B"/>
    <w:rsid w:val="00476BB3"/>
    <w:rsid w:val="0048013F"/>
    <w:rsid w:val="004802B0"/>
    <w:rsid w:val="004816B7"/>
    <w:rsid w:val="00481F5C"/>
    <w:rsid w:val="0048300A"/>
    <w:rsid w:val="00483082"/>
    <w:rsid w:val="004856AC"/>
    <w:rsid w:val="00485D55"/>
    <w:rsid w:val="00486032"/>
    <w:rsid w:val="0048622B"/>
    <w:rsid w:val="00486BDF"/>
    <w:rsid w:val="00486D10"/>
    <w:rsid w:val="0048753D"/>
    <w:rsid w:val="004906F2"/>
    <w:rsid w:val="00490B3B"/>
    <w:rsid w:val="00490F2D"/>
    <w:rsid w:val="004922C5"/>
    <w:rsid w:val="00492309"/>
    <w:rsid w:val="004924BF"/>
    <w:rsid w:val="00493094"/>
    <w:rsid w:val="00493656"/>
    <w:rsid w:val="004938FE"/>
    <w:rsid w:val="004951A5"/>
    <w:rsid w:val="00495F3A"/>
    <w:rsid w:val="00497663"/>
    <w:rsid w:val="004A104E"/>
    <w:rsid w:val="004A13DE"/>
    <w:rsid w:val="004A22C2"/>
    <w:rsid w:val="004A2BA8"/>
    <w:rsid w:val="004A3712"/>
    <w:rsid w:val="004A4949"/>
    <w:rsid w:val="004A667A"/>
    <w:rsid w:val="004A7443"/>
    <w:rsid w:val="004B08D8"/>
    <w:rsid w:val="004B3D96"/>
    <w:rsid w:val="004B40AA"/>
    <w:rsid w:val="004B5154"/>
    <w:rsid w:val="004B63BC"/>
    <w:rsid w:val="004B773B"/>
    <w:rsid w:val="004B7A00"/>
    <w:rsid w:val="004C0419"/>
    <w:rsid w:val="004C0BF0"/>
    <w:rsid w:val="004C3077"/>
    <w:rsid w:val="004C36B8"/>
    <w:rsid w:val="004C486C"/>
    <w:rsid w:val="004C5F36"/>
    <w:rsid w:val="004C6887"/>
    <w:rsid w:val="004D0374"/>
    <w:rsid w:val="004D0381"/>
    <w:rsid w:val="004D0D4C"/>
    <w:rsid w:val="004D1CBD"/>
    <w:rsid w:val="004D33C7"/>
    <w:rsid w:val="004D34CA"/>
    <w:rsid w:val="004D42AB"/>
    <w:rsid w:val="004D745D"/>
    <w:rsid w:val="004E01E3"/>
    <w:rsid w:val="004E1110"/>
    <w:rsid w:val="004E12B2"/>
    <w:rsid w:val="004E31F0"/>
    <w:rsid w:val="004E3787"/>
    <w:rsid w:val="004E3BA9"/>
    <w:rsid w:val="004E44FD"/>
    <w:rsid w:val="004E4A96"/>
    <w:rsid w:val="004E56E3"/>
    <w:rsid w:val="004E685D"/>
    <w:rsid w:val="004F0AD7"/>
    <w:rsid w:val="004F0D46"/>
    <w:rsid w:val="004F2BA8"/>
    <w:rsid w:val="004F3384"/>
    <w:rsid w:val="004F4620"/>
    <w:rsid w:val="004F5FF0"/>
    <w:rsid w:val="004F6CF7"/>
    <w:rsid w:val="004F7310"/>
    <w:rsid w:val="004F7590"/>
    <w:rsid w:val="00501D48"/>
    <w:rsid w:val="00501E01"/>
    <w:rsid w:val="0050248D"/>
    <w:rsid w:val="0050251D"/>
    <w:rsid w:val="00503C7A"/>
    <w:rsid w:val="005043F5"/>
    <w:rsid w:val="00504521"/>
    <w:rsid w:val="00506CCB"/>
    <w:rsid w:val="00510A25"/>
    <w:rsid w:val="00511720"/>
    <w:rsid w:val="00512278"/>
    <w:rsid w:val="005125FB"/>
    <w:rsid w:val="00512F89"/>
    <w:rsid w:val="00513472"/>
    <w:rsid w:val="0051371E"/>
    <w:rsid w:val="00513E5B"/>
    <w:rsid w:val="00514198"/>
    <w:rsid w:val="00515999"/>
    <w:rsid w:val="00515AED"/>
    <w:rsid w:val="005163A0"/>
    <w:rsid w:val="00517C4C"/>
    <w:rsid w:val="005220B6"/>
    <w:rsid w:val="00522102"/>
    <w:rsid w:val="00523023"/>
    <w:rsid w:val="00525203"/>
    <w:rsid w:val="00525EBF"/>
    <w:rsid w:val="00527496"/>
    <w:rsid w:val="0053019F"/>
    <w:rsid w:val="00530ED8"/>
    <w:rsid w:val="00531729"/>
    <w:rsid w:val="00531882"/>
    <w:rsid w:val="00532CEC"/>
    <w:rsid w:val="00532F4C"/>
    <w:rsid w:val="00533162"/>
    <w:rsid w:val="00533FEF"/>
    <w:rsid w:val="0053416D"/>
    <w:rsid w:val="005346F5"/>
    <w:rsid w:val="00534FC2"/>
    <w:rsid w:val="00536497"/>
    <w:rsid w:val="00536923"/>
    <w:rsid w:val="005401F9"/>
    <w:rsid w:val="00542021"/>
    <w:rsid w:val="0054477E"/>
    <w:rsid w:val="00544AD0"/>
    <w:rsid w:val="0054513E"/>
    <w:rsid w:val="00545632"/>
    <w:rsid w:val="00546374"/>
    <w:rsid w:val="0055027C"/>
    <w:rsid w:val="00550A8F"/>
    <w:rsid w:val="00550C79"/>
    <w:rsid w:val="005521EB"/>
    <w:rsid w:val="00554082"/>
    <w:rsid w:val="005569D9"/>
    <w:rsid w:val="00560494"/>
    <w:rsid w:val="005612F1"/>
    <w:rsid w:val="00561767"/>
    <w:rsid w:val="005620DA"/>
    <w:rsid w:val="00564E13"/>
    <w:rsid w:val="00565AE5"/>
    <w:rsid w:val="00566BD9"/>
    <w:rsid w:val="00566E91"/>
    <w:rsid w:val="00567D5F"/>
    <w:rsid w:val="005707C2"/>
    <w:rsid w:val="005708CD"/>
    <w:rsid w:val="00570F4F"/>
    <w:rsid w:val="00571EE8"/>
    <w:rsid w:val="005720D8"/>
    <w:rsid w:val="00572CEA"/>
    <w:rsid w:val="00573514"/>
    <w:rsid w:val="005741BA"/>
    <w:rsid w:val="00574A96"/>
    <w:rsid w:val="0057508A"/>
    <w:rsid w:val="00575E0A"/>
    <w:rsid w:val="00576FF6"/>
    <w:rsid w:val="00581A3E"/>
    <w:rsid w:val="00581E22"/>
    <w:rsid w:val="005836F1"/>
    <w:rsid w:val="005848C1"/>
    <w:rsid w:val="00584B6C"/>
    <w:rsid w:val="005855DC"/>
    <w:rsid w:val="005857A3"/>
    <w:rsid w:val="00586249"/>
    <w:rsid w:val="00587835"/>
    <w:rsid w:val="00587AAB"/>
    <w:rsid w:val="00590314"/>
    <w:rsid w:val="00590388"/>
    <w:rsid w:val="00591002"/>
    <w:rsid w:val="00592F9F"/>
    <w:rsid w:val="0059453F"/>
    <w:rsid w:val="00594F7E"/>
    <w:rsid w:val="00595C39"/>
    <w:rsid w:val="005972BE"/>
    <w:rsid w:val="00597CCA"/>
    <w:rsid w:val="00597F1C"/>
    <w:rsid w:val="005A0517"/>
    <w:rsid w:val="005A0562"/>
    <w:rsid w:val="005A23A9"/>
    <w:rsid w:val="005A2484"/>
    <w:rsid w:val="005A40DC"/>
    <w:rsid w:val="005A4520"/>
    <w:rsid w:val="005A4AAE"/>
    <w:rsid w:val="005A6189"/>
    <w:rsid w:val="005A673A"/>
    <w:rsid w:val="005A6927"/>
    <w:rsid w:val="005A6CBE"/>
    <w:rsid w:val="005A6DF5"/>
    <w:rsid w:val="005B0A52"/>
    <w:rsid w:val="005B0FC4"/>
    <w:rsid w:val="005B3372"/>
    <w:rsid w:val="005B34DD"/>
    <w:rsid w:val="005B3A55"/>
    <w:rsid w:val="005B3FE4"/>
    <w:rsid w:val="005B5345"/>
    <w:rsid w:val="005B53D7"/>
    <w:rsid w:val="005B58A2"/>
    <w:rsid w:val="005B5AD2"/>
    <w:rsid w:val="005B67BD"/>
    <w:rsid w:val="005B7419"/>
    <w:rsid w:val="005C0429"/>
    <w:rsid w:val="005C0650"/>
    <w:rsid w:val="005C1123"/>
    <w:rsid w:val="005C2528"/>
    <w:rsid w:val="005C31FF"/>
    <w:rsid w:val="005C3573"/>
    <w:rsid w:val="005C3CE3"/>
    <w:rsid w:val="005C3CF9"/>
    <w:rsid w:val="005C58EC"/>
    <w:rsid w:val="005C7337"/>
    <w:rsid w:val="005D10FF"/>
    <w:rsid w:val="005D4620"/>
    <w:rsid w:val="005D6144"/>
    <w:rsid w:val="005D6DE0"/>
    <w:rsid w:val="005E02E7"/>
    <w:rsid w:val="005E0DD4"/>
    <w:rsid w:val="005E2048"/>
    <w:rsid w:val="005E2250"/>
    <w:rsid w:val="005E246E"/>
    <w:rsid w:val="005E4AA7"/>
    <w:rsid w:val="005E5491"/>
    <w:rsid w:val="005E579A"/>
    <w:rsid w:val="005E5974"/>
    <w:rsid w:val="005E597E"/>
    <w:rsid w:val="005E5F1F"/>
    <w:rsid w:val="005E66A5"/>
    <w:rsid w:val="005E707C"/>
    <w:rsid w:val="005E722B"/>
    <w:rsid w:val="005E7D11"/>
    <w:rsid w:val="005E7F24"/>
    <w:rsid w:val="005F0A4E"/>
    <w:rsid w:val="005F15F1"/>
    <w:rsid w:val="005F20CE"/>
    <w:rsid w:val="005F2A7A"/>
    <w:rsid w:val="005F2E8B"/>
    <w:rsid w:val="005F3D49"/>
    <w:rsid w:val="005F4A05"/>
    <w:rsid w:val="005F6283"/>
    <w:rsid w:val="005F65D1"/>
    <w:rsid w:val="005F6CBE"/>
    <w:rsid w:val="005F6EBF"/>
    <w:rsid w:val="005F6F2E"/>
    <w:rsid w:val="005F7F54"/>
    <w:rsid w:val="0060070A"/>
    <w:rsid w:val="006030C3"/>
    <w:rsid w:val="0060376A"/>
    <w:rsid w:val="006038E0"/>
    <w:rsid w:val="00604171"/>
    <w:rsid w:val="0060515D"/>
    <w:rsid w:val="0060539B"/>
    <w:rsid w:val="006054D0"/>
    <w:rsid w:val="006065D9"/>
    <w:rsid w:val="00610710"/>
    <w:rsid w:val="0061138C"/>
    <w:rsid w:val="006128EC"/>
    <w:rsid w:val="00612956"/>
    <w:rsid w:val="006135EB"/>
    <w:rsid w:val="0061367B"/>
    <w:rsid w:val="006139C8"/>
    <w:rsid w:val="00614115"/>
    <w:rsid w:val="00614163"/>
    <w:rsid w:val="00614F82"/>
    <w:rsid w:val="006150CF"/>
    <w:rsid w:val="00615357"/>
    <w:rsid w:val="00617CAA"/>
    <w:rsid w:val="00620A06"/>
    <w:rsid w:val="00620AC4"/>
    <w:rsid w:val="00622103"/>
    <w:rsid w:val="00622AAE"/>
    <w:rsid w:val="00622C52"/>
    <w:rsid w:val="00623C8F"/>
    <w:rsid w:val="006248C2"/>
    <w:rsid w:val="00624AB3"/>
    <w:rsid w:val="0062521E"/>
    <w:rsid w:val="00626563"/>
    <w:rsid w:val="006269F1"/>
    <w:rsid w:val="00626CCA"/>
    <w:rsid w:val="0062745A"/>
    <w:rsid w:val="00630822"/>
    <w:rsid w:val="00631AC9"/>
    <w:rsid w:val="00632384"/>
    <w:rsid w:val="00633853"/>
    <w:rsid w:val="00633ACF"/>
    <w:rsid w:val="0063450F"/>
    <w:rsid w:val="006348B2"/>
    <w:rsid w:val="00634918"/>
    <w:rsid w:val="006351F1"/>
    <w:rsid w:val="0063525F"/>
    <w:rsid w:val="00635DDD"/>
    <w:rsid w:val="00636DD6"/>
    <w:rsid w:val="006378CB"/>
    <w:rsid w:val="00641741"/>
    <w:rsid w:val="0064211F"/>
    <w:rsid w:val="00642F55"/>
    <w:rsid w:val="00642FB6"/>
    <w:rsid w:val="00643ED8"/>
    <w:rsid w:val="00644951"/>
    <w:rsid w:val="00644E00"/>
    <w:rsid w:val="00645E82"/>
    <w:rsid w:val="0064696C"/>
    <w:rsid w:val="00646CA7"/>
    <w:rsid w:val="00650649"/>
    <w:rsid w:val="00650C6C"/>
    <w:rsid w:val="00651CED"/>
    <w:rsid w:val="00651D7D"/>
    <w:rsid w:val="00651F79"/>
    <w:rsid w:val="00652A8A"/>
    <w:rsid w:val="0065367E"/>
    <w:rsid w:val="00654815"/>
    <w:rsid w:val="00655791"/>
    <w:rsid w:val="00655808"/>
    <w:rsid w:val="0065776D"/>
    <w:rsid w:val="0066074F"/>
    <w:rsid w:val="0066094B"/>
    <w:rsid w:val="006609C6"/>
    <w:rsid w:val="00660F69"/>
    <w:rsid w:val="006613D9"/>
    <w:rsid w:val="00661A0A"/>
    <w:rsid w:val="0066208B"/>
    <w:rsid w:val="00665040"/>
    <w:rsid w:val="00666C75"/>
    <w:rsid w:val="00670FC6"/>
    <w:rsid w:val="00671083"/>
    <w:rsid w:val="0067133F"/>
    <w:rsid w:val="006713FB"/>
    <w:rsid w:val="00671628"/>
    <w:rsid w:val="00671892"/>
    <w:rsid w:val="00672C96"/>
    <w:rsid w:val="00672DEE"/>
    <w:rsid w:val="00673252"/>
    <w:rsid w:val="0067330B"/>
    <w:rsid w:val="00675C41"/>
    <w:rsid w:val="00676E4D"/>
    <w:rsid w:val="006771AF"/>
    <w:rsid w:val="0068029C"/>
    <w:rsid w:val="00680730"/>
    <w:rsid w:val="0068157B"/>
    <w:rsid w:val="00681DCB"/>
    <w:rsid w:val="0068286C"/>
    <w:rsid w:val="006829C1"/>
    <w:rsid w:val="00682E28"/>
    <w:rsid w:val="00683021"/>
    <w:rsid w:val="006833F9"/>
    <w:rsid w:val="00683705"/>
    <w:rsid w:val="00684C2E"/>
    <w:rsid w:val="00687AB4"/>
    <w:rsid w:val="00687DDF"/>
    <w:rsid w:val="00694EC6"/>
    <w:rsid w:val="00695321"/>
    <w:rsid w:val="006956A2"/>
    <w:rsid w:val="00695DDE"/>
    <w:rsid w:val="00696BA4"/>
    <w:rsid w:val="00696F0C"/>
    <w:rsid w:val="006975A6"/>
    <w:rsid w:val="00697B73"/>
    <w:rsid w:val="006A06B2"/>
    <w:rsid w:val="006A133C"/>
    <w:rsid w:val="006A2F78"/>
    <w:rsid w:val="006A523E"/>
    <w:rsid w:val="006A7383"/>
    <w:rsid w:val="006B0052"/>
    <w:rsid w:val="006B02A5"/>
    <w:rsid w:val="006B0EC8"/>
    <w:rsid w:val="006B10ED"/>
    <w:rsid w:val="006B194C"/>
    <w:rsid w:val="006B1E20"/>
    <w:rsid w:val="006B4AEE"/>
    <w:rsid w:val="006B4FAC"/>
    <w:rsid w:val="006B70BC"/>
    <w:rsid w:val="006B740B"/>
    <w:rsid w:val="006C0248"/>
    <w:rsid w:val="006C02C5"/>
    <w:rsid w:val="006C059D"/>
    <w:rsid w:val="006C19E2"/>
    <w:rsid w:val="006C2309"/>
    <w:rsid w:val="006C2D64"/>
    <w:rsid w:val="006C3279"/>
    <w:rsid w:val="006C4264"/>
    <w:rsid w:val="006C65BE"/>
    <w:rsid w:val="006C7BE4"/>
    <w:rsid w:val="006D1220"/>
    <w:rsid w:val="006D13BA"/>
    <w:rsid w:val="006D13C5"/>
    <w:rsid w:val="006D3621"/>
    <w:rsid w:val="006D4113"/>
    <w:rsid w:val="006D5044"/>
    <w:rsid w:val="006E0519"/>
    <w:rsid w:val="006E06E3"/>
    <w:rsid w:val="006E0799"/>
    <w:rsid w:val="006E2304"/>
    <w:rsid w:val="006E38EA"/>
    <w:rsid w:val="006E3FED"/>
    <w:rsid w:val="006E46CC"/>
    <w:rsid w:val="006E4DC7"/>
    <w:rsid w:val="006E6069"/>
    <w:rsid w:val="006E7648"/>
    <w:rsid w:val="006F064C"/>
    <w:rsid w:val="006F179C"/>
    <w:rsid w:val="006F3439"/>
    <w:rsid w:val="006F365D"/>
    <w:rsid w:val="006F68F0"/>
    <w:rsid w:val="006F763B"/>
    <w:rsid w:val="006F7671"/>
    <w:rsid w:val="006F7B50"/>
    <w:rsid w:val="007002CE"/>
    <w:rsid w:val="00700D4F"/>
    <w:rsid w:val="00701C2E"/>
    <w:rsid w:val="00702D0A"/>
    <w:rsid w:val="00703903"/>
    <w:rsid w:val="00704F5C"/>
    <w:rsid w:val="00706047"/>
    <w:rsid w:val="007069FA"/>
    <w:rsid w:val="00706C8E"/>
    <w:rsid w:val="00707842"/>
    <w:rsid w:val="00707AD4"/>
    <w:rsid w:val="00707C5F"/>
    <w:rsid w:val="007115E7"/>
    <w:rsid w:val="00711AEF"/>
    <w:rsid w:val="00712388"/>
    <w:rsid w:val="0071251A"/>
    <w:rsid w:val="00715420"/>
    <w:rsid w:val="00717164"/>
    <w:rsid w:val="007171B8"/>
    <w:rsid w:val="007177DA"/>
    <w:rsid w:val="00720C4E"/>
    <w:rsid w:val="00720EDA"/>
    <w:rsid w:val="00721A0E"/>
    <w:rsid w:val="00721D3F"/>
    <w:rsid w:val="0072206B"/>
    <w:rsid w:val="007221C2"/>
    <w:rsid w:val="0072234A"/>
    <w:rsid w:val="00723B1D"/>
    <w:rsid w:val="00723C16"/>
    <w:rsid w:val="00723F20"/>
    <w:rsid w:val="00723F66"/>
    <w:rsid w:val="00724D63"/>
    <w:rsid w:val="00725653"/>
    <w:rsid w:val="007267DD"/>
    <w:rsid w:val="007269BF"/>
    <w:rsid w:val="00727F16"/>
    <w:rsid w:val="00730453"/>
    <w:rsid w:val="00730BD1"/>
    <w:rsid w:val="00731755"/>
    <w:rsid w:val="00733EC8"/>
    <w:rsid w:val="00734648"/>
    <w:rsid w:val="0073598A"/>
    <w:rsid w:val="0073633C"/>
    <w:rsid w:val="00736F07"/>
    <w:rsid w:val="00737940"/>
    <w:rsid w:val="007403E5"/>
    <w:rsid w:val="00741979"/>
    <w:rsid w:val="00745153"/>
    <w:rsid w:val="0074542D"/>
    <w:rsid w:val="007458A3"/>
    <w:rsid w:val="0074636A"/>
    <w:rsid w:val="00750735"/>
    <w:rsid w:val="00750E0F"/>
    <w:rsid w:val="00752507"/>
    <w:rsid w:val="00752AE2"/>
    <w:rsid w:val="00753FBB"/>
    <w:rsid w:val="0075434F"/>
    <w:rsid w:val="00754649"/>
    <w:rsid w:val="00754753"/>
    <w:rsid w:val="00756571"/>
    <w:rsid w:val="00756E05"/>
    <w:rsid w:val="00756F64"/>
    <w:rsid w:val="00757963"/>
    <w:rsid w:val="00757B4D"/>
    <w:rsid w:val="007614DC"/>
    <w:rsid w:val="007619AD"/>
    <w:rsid w:val="00763989"/>
    <w:rsid w:val="007648F4"/>
    <w:rsid w:val="00765245"/>
    <w:rsid w:val="00765422"/>
    <w:rsid w:val="00766659"/>
    <w:rsid w:val="007676B9"/>
    <w:rsid w:val="00767E64"/>
    <w:rsid w:val="00770263"/>
    <w:rsid w:val="007702EC"/>
    <w:rsid w:val="00770C47"/>
    <w:rsid w:val="00771F9B"/>
    <w:rsid w:val="007722B2"/>
    <w:rsid w:val="00773AFA"/>
    <w:rsid w:val="00774FBB"/>
    <w:rsid w:val="007752EB"/>
    <w:rsid w:val="00775DC1"/>
    <w:rsid w:val="00775F30"/>
    <w:rsid w:val="00775FED"/>
    <w:rsid w:val="007765CC"/>
    <w:rsid w:val="0077715C"/>
    <w:rsid w:val="0078124A"/>
    <w:rsid w:val="00781679"/>
    <w:rsid w:val="00781682"/>
    <w:rsid w:val="00782D9F"/>
    <w:rsid w:val="00783114"/>
    <w:rsid w:val="00783E1B"/>
    <w:rsid w:val="00784560"/>
    <w:rsid w:val="00784A5F"/>
    <w:rsid w:val="00784D47"/>
    <w:rsid w:val="00784EBA"/>
    <w:rsid w:val="007852CF"/>
    <w:rsid w:val="0078550D"/>
    <w:rsid w:val="00785CD5"/>
    <w:rsid w:val="007861EE"/>
    <w:rsid w:val="00786B43"/>
    <w:rsid w:val="00791210"/>
    <w:rsid w:val="00791C95"/>
    <w:rsid w:val="007922D6"/>
    <w:rsid w:val="00792969"/>
    <w:rsid w:val="007931B0"/>
    <w:rsid w:val="0079348D"/>
    <w:rsid w:val="0079382B"/>
    <w:rsid w:val="007978AF"/>
    <w:rsid w:val="007A0FE3"/>
    <w:rsid w:val="007A16AE"/>
    <w:rsid w:val="007A1EC5"/>
    <w:rsid w:val="007A2152"/>
    <w:rsid w:val="007A2168"/>
    <w:rsid w:val="007A24CD"/>
    <w:rsid w:val="007A413E"/>
    <w:rsid w:val="007A56F8"/>
    <w:rsid w:val="007A6ED0"/>
    <w:rsid w:val="007A7FA9"/>
    <w:rsid w:val="007B0B98"/>
    <w:rsid w:val="007B12B8"/>
    <w:rsid w:val="007B5436"/>
    <w:rsid w:val="007B589B"/>
    <w:rsid w:val="007B7278"/>
    <w:rsid w:val="007B76B2"/>
    <w:rsid w:val="007B7D02"/>
    <w:rsid w:val="007C0722"/>
    <w:rsid w:val="007C1445"/>
    <w:rsid w:val="007C2F71"/>
    <w:rsid w:val="007C420F"/>
    <w:rsid w:val="007C5534"/>
    <w:rsid w:val="007C5799"/>
    <w:rsid w:val="007C5912"/>
    <w:rsid w:val="007C7313"/>
    <w:rsid w:val="007D1873"/>
    <w:rsid w:val="007D2173"/>
    <w:rsid w:val="007D2FAE"/>
    <w:rsid w:val="007D3D7B"/>
    <w:rsid w:val="007D5164"/>
    <w:rsid w:val="007D5C22"/>
    <w:rsid w:val="007D6F18"/>
    <w:rsid w:val="007D7A20"/>
    <w:rsid w:val="007D7BA1"/>
    <w:rsid w:val="007E0C05"/>
    <w:rsid w:val="007E0EDC"/>
    <w:rsid w:val="007E1AE0"/>
    <w:rsid w:val="007E206B"/>
    <w:rsid w:val="007E2BFB"/>
    <w:rsid w:val="007E48CC"/>
    <w:rsid w:val="007E52F3"/>
    <w:rsid w:val="007E67BE"/>
    <w:rsid w:val="007F0999"/>
    <w:rsid w:val="007F18DA"/>
    <w:rsid w:val="007F2E49"/>
    <w:rsid w:val="007F3150"/>
    <w:rsid w:val="007F31A1"/>
    <w:rsid w:val="007F57A5"/>
    <w:rsid w:val="00800155"/>
    <w:rsid w:val="00800169"/>
    <w:rsid w:val="008026C6"/>
    <w:rsid w:val="008032D7"/>
    <w:rsid w:val="008043B5"/>
    <w:rsid w:val="008046C8"/>
    <w:rsid w:val="00805C3A"/>
    <w:rsid w:val="008063C1"/>
    <w:rsid w:val="00806B27"/>
    <w:rsid w:val="0080774F"/>
    <w:rsid w:val="008079C1"/>
    <w:rsid w:val="008106A7"/>
    <w:rsid w:val="00810A8F"/>
    <w:rsid w:val="008115D5"/>
    <w:rsid w:val="00812CC6"/>
    <w:rsid w:val="00817907"/>
    <w:rsid w:val="00821823"/>
    <w:rsid w:val="00822D81"/>
    <w:rsid w:val="00822F2C"/>
    <w:rsid w:val="0082408F"/>
    <w:rsid w:val="008240DC"/>
    <w:rsid w:val="0082457B"/>
    <w:rsid w:val="00825D75"/>
    <w:rsid w:val="00826B4E"/>
    <w:rsid w:val="00827EB7"/>
    <w:rsid w:val="00830CC9"/>
    <w:rsid w:val="00831E46"/>
    <w:rsid w:val="00831E71"/>
    <w:rsid w:val="008322BF"/>
    <w:rsid w:val="00833364"/>
    <w:rsid w:val="00834016"/>
    <w:rsid w:val="0083449F"/>
    <w:rsid w:val="008347B8"/>
    <w:rsid w:val="00834857"/>
    <w:rsid w:val="00834E09"/>
    <w:rsid w:val="00835161"/>
    <w:rsid w:val="008354D1"/>
    <w:rsid w:val="008363A4"/>
    <w:rsid w:val="00840B59"/>
    <w:rsid w:val="008435BD"/>
    <w:rsid w:val="00846493"/>
    <w:rsid w:val="00846597"/>
    <w:rsid w:val="008474D1"/>
    <w:rsid w:val="00847823"/>
    <w:rsid w:val="00850F5F"/>
    <w:rsid w:val="008517E5"/>
    <w:rsid w:val="008529C5"/>
    <w:rsid w:val="0085343C"/>
    <w:rsid w:val="00853B3F"/>
    <w:rsid w:val="00853DB6"/>
    <w:rsid w:val="008544D9"/>
    <w:rsid w:val="00854DDF"/>
    <w:rsid w:val="0085567B"/>
    <w:rsid w:val="00855BD5"/>
    <w:rsid w:val="008576CD"/>
    <w:rsid w:val="00857CB8"/>
    <w:rsid w:val="00857EE6"/>
    <w:rsid w:val="008602D5"/>
    <w:rsid w:val="00861758"/>
    <w:rsid w:val="00862822"/>
    <w:rsid w:val="00862B24"/>
    <w:rsid w:val="00863079"/>
    <w:rsid w:val="0086345F"/>
    <w:rsid w:val="008636F7"/>
    <w:rsid w:val="00864606"/>
    <w:rsid w:val="008665DF"/>
    <w:rsid w:val="00867CF9"/>
    <w:rsid w:val="00870B26"/>
    <w:rsid w:val="00870CA2"/>
    <w:rsid w:val="0087199A"/>
    <w:rsid w:val="00871D42"/>
    <w:rsid w:val="00873C8F"/>
    <w:rsid w:val="008743B3"/>
    <w:rsid w:val="00874D75"/>
    <w:rsid w:val="00874E7F"/>
    <w:rsid w:val="00875827"/>
    <w:rsid w:val="00875829"/>
    <w:rsid w:val="0087598F"/>
    <w:rsid w:val="008769C5"/>
    <w:rsid w:val="00876B7D"/>
    <w:rsid w:val="008777D9"/>
    <w:rsid w:val="00880263"/>
    <w:rsid w:val="00881AC1"/>
    <w:rsid w:val="00881B23"/>
    <w:rsid w:val="00882454"/>
    <w:rsid w:val="00882624"/>
    <w:rsid w:val="00884CC8"/>
    <w:rsid w:val="00885AFA"/>
    <w:rsid w:val="008863F9"/>
    <w:rsid w:val="00886CAF"/>
    <w:rsid w:val="0089084C"/>
    <w:rsid w:val="00890B0E"/>
    <w:rsid w:val="00890DD5"/>
    <w:rsid w:val="008918BB"/>
    <w:rsid w:val="00891964"/>
    <w:rsid w:val="008929B6"/>
    <w:rsid w:val="008931B2"/>
    <w:rsid w:val="00893237"/>
    <w:rsid w:val="0089410E"/>
    <w:rsid w:val="008951EA"/>
    <w:rsid w:val="008956B0"/>
    <w:rsid w:val="00897E23"/>
    <w:rsid w:val="008A0509"/>
    <w:rsid w:val="008A076F"/>
    <w:rsid w:val="008A0806"/>
    <w:rsid w:val="008A1673"/>
    <w:rsid w:val="008A3D11"/>
    <w:rsid w:val="008A5C69"/>
    <w:rsid w:val="008A668B"/>
    <w:rsid w:val="008B02CC"/>
    <w:rsid w:val="008B1FC0"/>
    <w:rsid w:val="008B2952"/>
    <w:rsid w:val="008B2AC9"/>
    <w:rsid w:val="008B3A20"/>
    <w:rsid w:val="008B466D"/>
    <w:rsid w:val="008B5845"/>
    <w:rsid w:val="008B6489"/>
    <w:rsid w:val="008B779B"/>
    <w:rsid w:val="008B7E6E"/>
    <w:rsid w:val="008C2838"/>
    <w:rsid w:val="008C65AC"/>
    <w:rsid w:val="008C7A03"/>
    <w:rsid w:val="008D2298"/>
    <w:rsid w:val="008D447B"/>
    <w:rsid w:val="008D4557"/>
    <w:rsid w:val="008D483E"/>
    <w:rsid w:val="008D6034"/>
    <w:rsid w:val="008D6C33"/>
    <w:rsid w:val="008D70AC"/>
    <w:rsid w:val="008D7F74"/>
    <w:rsid w:val="008E1287"/>
    <w:rsid w:val="008E1896"/>
    <w:rsid w:val="008E2170"/>
    <w:rsid w:val="008E4B39"/>
    <w:rsid w:val="008E5591"/>
    <w:rsid w:val="008E5F19"/>
    <w:rsid w:val="008E7A6D"/>
    <w:rsid w:val="008F099C"/>
    <w:rsid w:val="008F0E4A"/>
    <w:rsid w:val="008F1B25"/>
    <w:rsid w:val="008F30A0"/>
    <w:rsid w:val="008F470D"/>
    <w:rsid w:val="008F5148"/>
    <w:rsid w:val="008F516E"/>
    <w:rsid w:val="008F546C"/>
    <w:rsid w:val="008F5F27"/>
    <w:rsid w:val="008F61FF"/>
    <w:rsid w:val="008F7F5D"/>
    <w:rsid w:val="008F7F9A"/>
    <w:rsid w:val="009004E6"/>
    <w:rsid w:val="00900CE3"/>
    <w:rsid w:val="00900E63"/>
    <w:rsid w:val="00901155"/>
    <w:rsid w:val="00902744"/>
    <w:rsid w:val="009031B6"/>
    <w:rsid w:val="0090345A"/>
    <w:rsid w:val="00903BAB"/>
    <w:rsid w:val="0090446F"/>
    <w:rsid w:val="00904496"/>
    <w:rsid w:val="00904E84"/>
    <w:rsid w:val="00905033"/>
    <w:rsid w:val="0090511D"/>
    <w:rsid w:val="0090621B"/>
    <w:rsid w:val="009070D2"/>
    <w:rsid w:val="00907D9D"/>
    <w:rsid w:val="00910CE1"/>
    <w:rsid w:val="00915332"/>
    <w:rsid w:val="0091733C"/>
    <w:rsid w:val="00920377"/>
    <w:rsid w:val="009204FC"/>
    <w:rsid w:val="0092094C"/>
    <w:rsid w:val="009218DC"/>
    <w:rsid w:val="00921F61"/>
    <w:rsid w:val="009229C7"/>
    <w:rsid w:val="00922D5C"/>
    <w:rsid w:val="00924993"/>
    <w:rsid w:val="00924AD0"/>
    <w:rsid w:val="00925389"/>
    <w:rsid w:val="009254B2"/>
    <w:rsid w:val="00925D95"/>
    <w:rsid w:val="009264CE"/>
    <w:rsid w:val="00926B59"/>
    <w:rsid w:val="00927B2F"/>
    <w:rsid w:val="00930133"/>
    <w:rsid w:val="00930297"/>
    <w:rsid w:val="0093068D"/>
    <w:rsid w:val="00931450"/>
    <w:rsid w:val="009314F2"/>
    <w:rsid w:val="00931E59"/>
    <w:rsid w:val="009327F8"/>
    <w:rsid w:val="0093347F"/>
    <w:rsid w:val="00933858"/>
    <w:rsid w:val="00933A69"/>
    <w:rsid w:val="00933AAF"/>
    <w:rsid w:val="00934796"/>
    <w:rsid w:val="009361B2"/>
    <w:rsid w:val="009370E7"/>
    <w:rsid w:val="00940F27"/>
    <w:rsid w:val="00942014"/>
    <w:rsid w:val="0094258A"/>
    <w:rsid w:val="009436D6"/>
    <w:rsid w:val="00945893"/>
    <w:rsid w:val="00945EEF"/>
    <w:rsid w:val="0094644F"/>
    <w:rsid w:val="009478DB"/>
    <w:rsid w:val="009505E7"/>
    <w:rsid w:val="00950CC5"/>
    <w:rsid w:val="00951080"/>
    <w:rsid w:val="009514D8"/>
    <w:rsid w:val="00953552"/>
    <w:rsid w:val="009550C9"/>
    <w:rsid w:val="00955290"/>
    <w:rsid w:val="00955A5A"/>
    <w:rsid w:val="009570BB"/>
    <w:rsid w:val="009574A9"/>
    <w:rsid w:val="00960B84"/>
    <w:rsid w:val="00961170"/>
    <w:rsid w:val="00961189"/>
    <w:rsid w:val="00961DF2"/>
    <w:rsid w:val="00962BFC"/>
    <w:rsid w:val="0096487E"/>
    <w:rsid w:val="00964AB3"/>
    <w:rsid w:val="00964F4E"/>
    <w:rsid w:val="009654A4"/>
    <w:rsid w:val="00966010"/>
    <w:rsid w:val="00967952"/>
    <w:rsid w:val="0097001C"/>
    <w:rsid w:val="00970A07"/>
    <w:rsid w:val="0097176A"/>
    <w:rsid w:val="00972856"/>
    <w:rsid w:val="00972BFB"/>
    <w:rsid w:val="00973AF0"/>
    <w:rsid w:val="009747DE"/>
    <w:rsid w:val="009774AD"/>
    <w:rsid w:val="00977886"/>
    <w:rsid w:val="00977BE5"/>
    <w:rsid w:val="0098216F"/>
    <w:rsid w:val="009839B3"/>
    <w:rsid w:val="00984294"/>
    <w:rsid w:val="009916B5"/>
    <w:rsid w:val="0099396A"/>
    <w:rsid w:val="00993F81"/>
    <w:rsid w:val="00994B54"/>
    <w:rsid w:val="00994BA8"/>
    <w:rsid w:val="00995198"/>
    <w:rsid w:val="0099651E"/>
    <w:rsid w:val="00996AC8"/>
    <w:rsid w:val="009976C6"/>
    <w:rsid w:val="009976FF"/>
    <w:rsid w:val="00997A29"/>
    <w:rsid w:val="00997A64"/>
    <w:rsid w:val="00997DDA"/>
    <w:rsid w:val="00997E0F"/>
    <w:rsid w:val="009A191F"/>
    <w:rsid w:val="009A192E"/>
    <w:rsid w:val="009A2C2B"/>
    <w:rsid w:val="009A38C4"/>
    <w:rsid w:val="009A3964"/>
    <w:rsid w:val="009A524C"/>
    <w:rsid w:val="009A52E3"/>
    <w:rsid w:val="009A55E4"/>
    <w:rsid w:val="009A639B"/>
    <w:rsid w:val="009A73FD"/>
    <w:rsid w:val="009A7522"/>
    <w:rsid w:val="009A75E9"/>
    <w:rsid w:val="009A7A34"/>
    <w:rsid w:val="009A7D07"/>
    <w:rsid w:val="009B02EF"/>
    <w:rsid w:val="009B2B38"/>
    <w:rsid w:val="009B4092"/>
    <w:rsid w:val="009B4BA8"/>
    <w:rsid w:val="009B5269"/>
    <w:rsid w:val="009B571F"/>
    <w:rsid w:val="009B631E"/>
    <w:rsid w:val="009B64BE"/>
    <w:rsid w:val="009B6784"/>
    <w:rsid w:val="009C01B5"/>
    <w:rsid w:val="009C09FC"/>
    <w:rsid w:val="009C0D7F"/>
    <w:rsid w:val="009C0DF3"/>
    <w:rsid w:val="009C0FCD"/>
    <w:rsid w:val="009C13AB"/>
    <w:rsid w:val="009C2ECD"/>
    <w:rsid w:val="009C3385"/>
    <w:rsid w:val="009C4E88"/>
    <w:rsid w:val="009C5852"/>
    <w:rsid w:val="009C5F99"/>
    <w:rsid w:val="009D14E6"/>
    <w:rsid w:val="009D2D3B"/>
    <w:rsid w:val="009D2E6F"/>
    <w:rsid w:val="009D2F2F"/>
    <w:rsid w:val="009D2F52"/>
    <w:rsid w:val="009D303F"/>
    <w:rsid w:val="009D4E22"/>
    <w:rsid w:val="009D62DC"/>
    <w:rsid w:val="009D7ABB"/>
    <w:rsid w:val="009E0921"/>
    <w:rsid w:val="009E2066"/>
    <w:rsid w:val="009E4587"/>
    <w:rsid w:val="009E45D4"/>
    <w:rsid w:val="009E55DC"/>
    <w:rsid w:val="009E5C90"/>
    <w:rsid w:val="009E693B"/>
    <w:rsid w:val="009E747B"/>
    <w:rsid w:val="009E7A30"/>
    <w:rsid w:val="009E7AD7"/>
    <w:rsid w:val="009E7F4B"/>
    <w:rsid w:val="009F081F"/>
    <w:rsid w:val="009F0909"/>
    <w:rsid w:val="009F1E24"/>
    <w:rsid w:val="009F21F4"/>
    <w:rsid w:val="009F2566"/>
    <w:rsid w:val="009F2B1B"/>
    <w:rsid w:val="009F2DDC"/>
    <w:rsid w:val="009F328E"/>
    <w:rsid w:val="009F4B31"/>
    <w:rsid w:val="009F4F70"/>
    <w:rsid w:val="009F610D"/>
    <w:rsid w:val="009F67DF"/>
    <w:rsid w:val="009F6BA0"/>
    <w:rsid w:val="009F707F"/>
    <w:rsid w:val="00A0395B"/>
    <w:rsid w:val="00A04134"/>
    <w:rsid w:val="00A05830"/>
    <w:rsid w:val="00A06602"/>
    <w:rsid w:val="00A07FAE"/>
    <w:rsid w:val="00A11A55"/>
    <w:rsid w:val="00A1421F"/>
    <w:rsid w:val="00A14A34"/>
    <w:rsid w:val="00A17E5D"/>
    <w:rsid w:val="00A20308"/>
    <w:rsid w:val="00A20A7C"/>
    <w:rsid w:val="00A222B8"/>
    <w:rsid w:val="00A2244B"/>
    <w:rsid w:val="00A22C72"/>
    <w:rsid w:val="00A22D3C"/>
    <w:rsid w:val="00A22FEF"/>
    <w:rsid w:val="00A23177"/>
    <w:rsid w:val="00A23509"/>
    <w:rsid w:val="00A24C4A"/>
    <w:rsid w:val="00A24D41"/>
    <w:rsid w:val="00A24D83"/>
    <w:rsid w:val="00A251EE"/>
    <w:rsid w:val="00A2625C"/>
    <w:rsid w:val="00A2753A"/>
    <w:rsid w:val="00A30147"/>
    <w:rsid w:val="00A30173"/>
    <w:rsid w:val="00A31337"/>
    <w:rsid w:val="00A31699"/>
    <w:rsid w:val="00A317C9"/>
    <w:rsid w:val="00A31920"/>
    <w:rsid w:val="00A31B5B"/>
    <w:rsid w:val="00A3287E"/>
    <w:rsid w:val="00A33B92"/>
    <w:rsid w:val="00A340C2"/>
    <w:rsid w:val="00A34E9E"/>
    <w:rsid w:val="00A35899"/>
    <w:rsid w:val="00A35C9C"/>
    <w:rsid w:val="00A3657B"/>
    <w:rsid w:val="00A40111"/>
    <w:rsid w:val="00A41222"/>
    <w:rsid w:val="00A41891"/>
    <w:rsid w:val="00A42406"/>
    <w:rsid w:val="00A425B2"/>
    <w:rsid w:val="00A42AF1"/>
    <w:rsid w:val="00A44FAB"/>
    <w:rsid w:val="00A45052"/>
    <w:rsid w:val="00A46A26"/>
    <w:rsid w:val="00A50218"/>
    <w:rsid w:val="00A509B9"/>
    <w:rsid w:val="00A50C9C"/>
    <w:rsid w:val="00A50E10"/>
    <w:rsid w:val="00A51D9C"/>
    <w:rsid w:val="00A51DC4"/>
    <w:rsid w:val="00A5487D"/>
    <w:rsid w:val="00A5598B"/>
    <w:rsid w:val="00A57CBE"/>
    <w:rsid w:val="00A6157B"/>
    <w:rsid w:val="00A63495"/>
    <w:rsid w:val="00A63AA6"/>
    <w:rsid w:val="00A645F9"/>
    <w:rsid w:val="00A651A9"/>
    <w:rsid w:val="00A66796"/>
    <w:rsid w:val="00A66F7F"/>
    <w:rsid w:val="00A67892"/>
    <w:rsid w:val="00A7093F"/>
    <w:rsid w:val="00A70F98"/>
    <w:rsid w:val="00A70FB5"/>
    <w:rsid w:val="00A712BD"/>
    <w:rsid w:val="00A71358"/>
    <w:rsid w:val="00A71D46"/>
    <w:rsid w:val="00A720CB"/>
    <w:rsid w:val="00A72580"/>
    <w:rsid w:val="00A7261B"/>
    <w:rsid w:val="00A727F3"/>
    <w:rsid w:val="00A730D0"/>
    <w:rsid w:val="00A749E6"/>
    <w:rsid w:val="00A74F67"/>
    <w:rsid w:val="00A751C4"/>
    <w:rsid w:val="00A754E3"/>
    <w:rsid w:val="00A762E1"/>
    <w:rsid w:val="00A81861"/>
    <w:rsid w:val="00A81B90"/>
    <w:rsid w:val="00A8278A"/>
    <w:rsid w:val="00A83092"/>
    <w:rsid w:val="00A83628"/>
    <w:rsid w:val="00A83E37"/>
    <w:rsid w:val="00A84A41"/>
    <w:rsid w:val="00A8639B"/>
    <w:rsid w:val="00A87CA5"/>
    <w:rsid w:val="00A9350A"/>
    <w:rsid w:val="00A937A2"/>
    <w:rsid w:val="00A946ED"/>
    <w:rsid w:val="00A950BC"/>
    <w:rsid w:val="00A960D6"/>
    <w:rsid w:val="00A96673"/>
    <w:rsid w:val="00A969F4"/>
    <w:rsid w:val="00A96E4E"/>
    <w:rsid w:val="00AA0FAB"/>
    <w:rsid w:val="00AA14FD"/>
    <w:rsid w:val="00AA1D79"/>
    <w:rsid w:val="00AA2575"/>
    <w:rsid w:val="00AA2BDC"/>
    <w:rsid w:val="00AA3D9D"/>
    <w:rsid w:val="00AA503B"/>
    <w:rsid w:val="00AA599A"/>
    <w:rsid w:val="00AA7926"/>
    <w:rsid w:val="00AB1C78"/>
    <w:rsid w:val="00AB4768"/>
    <w:rsid w:val="00AB5424"/>
    <w:rsid w:val="00AB6799"/>
    <w:rsid w:val="00AB67F9"/>
    <w:rsid w:val="00AB6B7E"/>
    <w:rsid w:val="00AB6F27"/>
    <w:rsid w:val="00AB78DB"/>
    <w:rsid w:val="00AB7D4A"/>
    <w:rsid w:val="00AB7D9D"/>
    <w:rsid w:val="00AC0456"/>
    <w:rsid w:val="00AC08E9"/>
    <w:rsid w:val="00AC147C"/>
    <w:rsid w:val="00AC15B2"/>
    <w:rsid w:val="00AC2E66"/>
    <w:rsid w:val="00AC2F3A"/>
    <w:rsid w:val="00AC34DF"/>
    <w:rsid w:val="00AC3585"/>
    <w:rsid w:val="00AC3874"/>
    <w:rsid w:val="00AC4EFE"/>
    <w:rsid w:val="00AC4FEB"/>
    <w:rsid w:val="00AD0D66"/>
    <w:rsid w:val="00AD1539"/>
    <w:rsid w:val="00AD1C68"/>
    <w:rsid w:val="00AD2F6E"/>
    <w:rsid w:val="00AD333D"/>
    <w:rsid w:val="00AD37E1"/>
    <w:rsid w:val="00AD4439"/>
    <w:rsid w:val="00AD4745"/>
    <w:rsid w:val="00AD508C"/>
    <w:rsid w:val="00AD5506"/>
    <w:rsid w:val="00AD5601"/>
    <w:rsid w:val="00AD5DD1"/>
    <w:rsid w:val="00AD6CE5"/>
    <w:rsid w:val="00AD7025"/>
    <w:rsid w:val="00AD7217"/>
    <w:rsid w:val="00AD76E9"/>
    <w:rsid w:val="00AE3282"/>
    <w:rsid w:val="00AE33FF"/>
    <w:rsid w:val="00AE3555"/>
    <w:rsid w:val="00AE3BF1"/>
    <w:rsid w:val="00AE4F88"/>
    <w:rsid w:val="00AE5B40"/>
    <w:rsid w:val="00AE7ACC"/>
    <w:rsid w:val="00AF0E65"/>
    <w:rsid w:val="00AF1CF5"/>
    <w:rsid w:val="00AF2A6C"/>
    <w:rsid w:val="00AF2F9E"/>
    <w:rsid w:val="00AF3F81"/>
    <w:rsid w:val="00AF46B9"/>
    <w:rsid w:val="00AF5BF6"/>
    <w:rsid w:val="00AF6727"/>
    <w:rsid w:val="00AF7E89"/>
    <w:rsid w:val="00B004E9"/>
    <w:rsid w:val="00B0426A"/>
    <w:rsid w:val="00B05A0D"/>
    <w:rsid w:val="00B06050"/>
    <w:rsid w:val="00B066D6"/>
    <w:rsid w:val="00B067E5"/>
    <w:rsid w:val="00B07077"/>
    <w:rsid w:val="00B07719"/>
    <w:rsid w:val="00B12D79"/>
    <w:rsid w:val="00B133D2"/>
    <w:rsid w:val="00B14760"/>
    <w:rsid w:val="00B20171"/>
    <w:rsid w:val="00B20A7C"/>
    <w:rsid w:val="00B21346"/>
    <w:rsid w:val="00B21F55"/>
    <w:rsid w:val="00B234C2"/>
    <w:rsid w:val="00B2371C"/>
    <w:rsid w:val="00B23B30"/>
    <w:rsid w:val="00B23C20"/>
    <w:rsid w:val="00B24AFC"/>
    <w:rsid w:val="00B24C4A"/>
    <w:rsid w:val="00B30488"/>
    <w:rsid w:val="00B3085A"/>
    <w:rsid w:val="00B32501"/>
    <w:rsid w:val="00B325B4"/>
    <w:rsid w:val="00B32C67"/>
    <w:rsid w:val="00B3313F"/>
    <w:rsid w:val="00B34850"/>
    <w:rsid w:val="00B34CF7"/>
    <w:rsid w:val="00B35473"/>
    <w:rsid w:val="00B364AE"/>
    <w:rsid w:val="00B373BE"/>
    <w:rsid w:val="00B3781D"/>
    <w:rsid w:val="00B40328"/>
    <w:rsid w:val="00B40B22"/>
    <w:rsid w:val="00B41396"/>
    <w:rsid w:val="00B42B2E"/>
    <w:rsid w:val="00B43444"/>
    <w:rsid w:val="00B434B8"/>
    <w:rsid w:val="00B4402F"/>
    <w:rsid w:val="00B44EFE"/>
    <w:rsid w:val="00B4632B"/>
    <w:rsid w:val="00B46AA2"/>
    <w:rsid w:val="00B4792F"/>
    <w:rsid w:val="00B514D4"/>
    <w:rsid w:val="00B535FF"/>
    <w:rsid w:val="00B541E8"/>
    <w:rsid w:val="00B55034"/>
    <w:rsid w:val="00B5594F"/>
    <w:rsid w:val="00B55FAE"/>
    <w:rsid w:val="00B57048"/>
    <w:rsid w:val="00B5787D"/>
    <w:rsid w:val="00B60D59"/>
    <w:rsid w:val="00B61808"/>
    <w:rsid w:val="00B634EB"/>
    <w:rsid w:val="00B656CB"/>
    <w:rsid w:val="00B664AD"/>
    <w:rsid w:val="00B66C82"/>
    <w:rsid w:val="00B6742D"/>
    <w:rsid w:val="00B70B53"/>
    <w:rsid w:val="00B71343"/>
    <w:rsid w:val="00B7147F"/>
    <w:rsid w:val="00B71495"/>
    <w:rsid w:val="00B71D20"/>
    <w:rsid w:val="00B7303B"/>
    <w:rsid w:val="00B742E1"/>
    <w:rsid w:val="00B747D5"/>
    <w:rsid w:val="00B74954"/>
    <w:rsid w:val="00B75531"/>
    <w:rsid w:val="00B7588D"/>
    <w:rsid w:val="00B776BD"/>
    <w:rsid w:val="00B77F3A"/>
    <w:rsid w:val="00B8083C"/>
    <w:rsid w:val="00B8184C"/>
    <w:rsid w:val="00B81983"/>
    <w:rsid w:val="00B81F67"/>
    <w:rsid w:val="00B831C2"/>
    <w:rsid w:val="00B833F8"/>
    <w:rsid w:val="00B852FC"/>
    <w:rsid w:val="00B85395"/>
    <w:rsid w:val="00B90372"/>
    <w:rsid w:val="00B91CB1"/>
    <w:rsid w:val="00B91CD3"/>
    <w:rsid w:val="00B94F6C"/>
    <w:rsid w:val="00B954F0"/>
    <w:rsid w:val="00B9565F"/>
    <w:rsid w:val="00B95CD2"/>
    <w:rsid w:val="00B96DB1"/>
    <w:rsid w:val="00BA0035"/>
    <w:rsid w:val="00BA052F"/>
    <w:rsid w:val="00BA1AEA"/>
    <w:rsid w:val="00BA23B9"/>
    <w:rsid w:val="00BA2E84"/>
    <w:rsid w:val="00BA3979"/>
    <w:rsid w:val="00BA4016"/>
    <w:rsid w:val="00BA4118"/>
    <w:rsid w:val="00BA433E"/>
    <w:rsid w:val="00BA4A09"/>
    <w:rsid w:val="00BA5906"/>
    <w:rsid w:val="00BA5BA6"/>
    <w:rsid w:val="00BB212E"/>
    <w:rsid w:val="00BB247F"/>
    <w:rsid w:val="00BB4E2E"/>
    <w:rsid w:val="00BB5A73"/>
    <w:rsid w:val="00BB78AA"/>
    <w:rsid w:val="00BC2673"/>
    <w:rsid w:val="00BC292B"/>
    <w:rsid w:val="00BC2D33"/>
    <w:rsid w:val="00BC3A6F"/>
    <w:rsid w:val="00BC3B12"/>
    <w:rsid w:val="00BC4341"/>
    <w:rsid w:val="00BC4DBA"/>
    <w:rsid w:val="00BC5085"/>
    <w:rsid w:val="00BC56D5"/>
    <w:rsid w:val="00BC6C4D"/>
    <w:rsid w:val="00BC7AEE"/>
    <w:rsid w:val="00BC7D51"/>
    <w:rsid w:val="00BD0685"/>
    <w:rsid w:val="00BD07E6"/>
    <w:rsid w:val="00BD08A8"/>
    <w:rsid w:val="00BD184B"/>
    <w:rsid w:val="00BD1C9D"/>
    <w:rsid w:val="00BD2522"/>
    <w:rsid w:val="00BD2690"/>
    <w:rsid w:val="00BD3FBC"/>
    <w:rsid w:val="00BD45F9"/>
    <w:rsid w:val="00BD5415"/>
    <w:rsid w:val="00BD5ED2"/>
    <w:rsid w:val="00BE01C5"/>
    <w:rsid w:val="00BE0D82"/>
    <w:rsid w:val="00BE151B"/>
    <w:rsid w:val="00BE19F7"/>
    <w:rsid w:val="00BE390E"/>
    <w:rsid w:val="00BE3B7F"/>
    <w:rsid w:val="00BE4E66"/>
    <w:rsid w:val="00BE4F52"/>
    <w:rsid w:val="00BE50B2"/>
    <w:rsid w:val="00BE5E08"/>
    <w:rsid w:val="00BE631B"/>
    <w:rsid w:val="00BE63AC"/>
    <w:rsid w:val="00BE7423"/>
    <w:rsid w:val="00BE79AC"/>
    <w:rsid w:val="00BF1937"/>
    <w:rsid w:val="00BF1E85"/>
    <w:rsid w:val="00BF4DEC"/>
    <w:rsid w:val="00BF7571"/>
    <w:rsid w:val="00C00580"/>
    <w:rsid w:val="00C022E8"/>
    <w:rsid w:val="00C02757"/>
    <w:rsid w:val="00C03A0C"/>
    <w:rsid w:val="00C03CC9"/>
    <w:rsid w:val="00C051B3"/>
    <w:rsid w:val="00C0591B"/>
    <w:rsid w:val="00C06745"/>
    <w:rsid w:val="00C07378"/>
    <w:rsid w:val="00C074AD"/>
    <w:rsid w:val="00C10D7A"/>
    <w:rsid w:val="00C11DF2"/>
    <w:rsid w:val="00C124E7"/>
    <w:rsid w:val="00C129C9"/>
    <w:rsid w:val="00C12E47"/>
    <w:rsid w:val="00C13EB4"/>
    <w:rsid w:val="00C14F17"/>
    <w:rsid w:val="00C15325"/>
    <w:rsid w:val="00C1539A"/>
    <w:rsid w:val="00C158AF"/>
    <w:rsid w:val="00C15987"/>
    <w:rsid w:val="00C15BE3"/>
    <w:rsid w:val="00C17321"/>
    <w:rsid w:val="00C17356"/>
    <w:rsid w:val="00C177FF"/>
    <w:rsid w:val="00C235F6"/>
    <w:rsid w:val="00C2470D"/>
    <w:rsid w:val="00C25A1A"/>
    <w:rsid w:val="00C25ACF"/>
    <w:rsid w:val="00C26F28"/>
    <w:rsid w:val="00C2708E"/>
    <w:rsid w:val="00C30D1C"/>
    <w:rsid w:val="00C323EC"/>
    <w:rsid w:val="00C32856"/>
    <w:rsid w:val="00C32FCD"/>
    <w:rsid w:val="00C35744"/>
    <w:rsid w:val="00C36F05"/>
    <w:rsid w:val="00C4086D"/>
    <w:rsid w:val="00C41D1D"/>
    <w:rsid w:val="00C43B03"/>
    <w:rsid w:val="00C43BB9"/>
    <w:rsid w:val="00C44AC0"/>
    <w:rsid w:val="00C453C1"/>
    <w:rsid w:val="00C469B0"/>
    <w:rsid w:val="00C46E15"/>
    <w:rsid w:val="00C47162"/>
    <w:rsid w:val="00C47E7B"/>
    <w:rsid w:val="00C50B01"/>
    <w:rsid w:val="00C51A0F"/>
    <w:rsid w:val="00C51B34"/>
    <w:rsid w:val="00C5258C"/>
    <w:rsid w:val="00C52EF4"/>
    <w:rsid w:val="00C53371"/>
    <w:rsid w:val="00C53404"/>
    <w:rsid w:val="00C535E5"/>
    <w:rsid w:val="00C545C6"/>
    <w:rsid w:val="00C54612"/>
    <w:rsid w:val="00C55314"/>
    <w:rsid w:val="00C608DD"/>
    <w:rsid w:val="00C6103C"/>
    <w:rsid w:val="00C615CE"/>
    <w:rsid w:val="00C64C91"/>
    <w:rsid w:val="00C664A0"/>
    <w:rsid w:val="00C66554"/>
    <w:rsid w:val="00C66684"/>
    <w:rsid w:val="00C666FD"/>
    <w:rsid w:val="00C66911"/>
    <w:rsid w:val="00C66F35"/>
    <w:rsid w:val="00C70955"/>
    <w:rsid w:val="00C72015"/>
    <w:rsid w:val="00C7284A"/>
    <w:rsid w:val="00C73109"/>
    <w:rsid w:val="00C7390F"/>
    <w:rsid w:val="00C747D3"/>
    <w:rsid w:val="00C747DF"/>
    <w:rsid w:val="00C755E2"/>
    <w:rsid w:val="00C771FC"/>
    <w:rsid w:val="00C77262"/>
    <w:rsid w:val="00C7746E"/>
    <w:rsid w:val="00C774AF"/>
    <w:rsid w:val="00C7795B"/>
    <w:rsid w:val="00C8032E"/>
    <w:rsid w:val="00C80550"/>
    <w:rsid w:val="00C822D6"/>
    <w:rsid w:val="00C83033"/>
    <w:rsid w:val="00C830B6"/>
    <w:rsid w:val="00C835C9"/>
    <w:rsid w:val="00C83C22"/>
    <w:rsid w:val="00C846F2"/>
    <w:rsid w:val="00C85BC9"/>
    <w:rsid w:val="00C87630"/>
    <w:rsid w:val="00C87FB5"/>
    <w:rsid w:val="00C9095D"/>
    <w:rsid w:val="00C90A92"/>
    <w:rsid w:val="00C91011"/>
    <w:rsid w:val="00C91C43"/>
    <w:rsid w:val="00C91D4D"/>
    <w:rsid w:val="00C9232F"/>
    <w:rsid w:val="00C9343D"/>
    <w:rsid w:val="00C9357B"/>
    <w:rsid w:val="00C93693"/>
    <w:rsid w:val="00C940CF"/>
    <w:rsid w:val="00C946EF"/>
    <w:rsid w:val="00C95785"/>
    <w:rsid w:val="00C95AF4"/>
    <w:rsid w:val="00C95B94"/>
    <w:rsid w:val="00C965BD"/>
    <w:rsid w:val="00C97C1B"/>
    <w:rsid w:val="00CA0ACC"/>
    <w:rsid w:val="00CA3079"/>
    <w:rsid w:val="00CA332F"/>
    <w:rsid w:val="00CA3CC7"/>
    <w:rsid w:val="00CA55C4"/>
    <w:rsid w:val="00CA5EC9"/>
    <w:rsid w:val="00CA6FC0"/>
    <w:rsid w:val="00CA731F"/>
    <w:rsid w:val="00CA77BB"/>
    <w:rsid w:val="00CA7AE7"/>
    <w:rsid w:val="00CB0032"/>
    <w:rsid w:val="00CB0256"/>
    <w:rsid w:val="00CB0C1F"/>
    <w:rsid w:val="00CB26B5"/>
    <w:rsid w:val="00CB3464"/>
    <w:rsid w:val="00CB4443"/>
    <w:rsid w:val="00CB5A49"/>
    <w:rsid w:val="00CB5A90"/>
    <w:rsid w:val="00CB7DEE"/>
    <w:rsid w:val="00CB7E45"/>
    <w:rsid w:val="00CC0A0B"/>
    <w:rsid w:val="00CC14AA"/>
    <w:rsid w:val="00CC23E6"/>
    <w:rsid w:val="00CC307C"/>
    <w:rsid w:val="00CC3E7E"/>
    <w:rsid w:val="00CC4EF9"/>
    <w:rsid w:val="00CC4FC9"/>
    <w:rsid w:val="00CC6348"/>
    <w:rsid w:val="00CC64DE"/>
    <w:rsid w:val="00CC6811"/>
    <w:rsid w:val="00CC68E7"/>
    <w:rsid w:val="00CC6BBA"/>
    <w:rsid w:val="00CC76E0"/>
    <w:rsid w:val="00CC7967"/>
    <w:rsid w:val="00CD1114"/>
    <w:rsid w:val="00CD1A01"/>
    <w:rsid w:val="00CD35C3"/>
    <w:rsid w:val="00CD3FEF"/>
    <w:rsid w:val="00CD5EA9"/>
    <w:rsid w:val="00CD66F6"/>
    <w:rsid w:val="00CD7DC2"/>
    <w:rsid w:val="00CE05B6"/>
    <w:rsid w:val="00CE1787"/>
    <w:rsid w:val="00CE227C"/>
    <w:rsid w:val="00CE2DBE"/>
    <w:rsid w:val="00CE47B0"/>
    <w:rsid w:val="00CE5302"/>
    <w:rsid w:val="00CE5A09"/>
    <w:rsid w:val="00CF0B45"/>
    <w:rsid w:val="00CF1998"/>
    <w:rsid w:val="00CF1E10"/>
    <w:rsid w:val="00CF284E"/>
    <w:rsid w:val="00CF2D0B"/>
    <w:rsid w:val="00CF34D0"/>
    <w:rsid w:val="00CF5E36"/>
    <w:rsid w:val="00CF5FB8"/>
    <w:rsid w:val="00D00266"/>
    <w:rsid w:val="00D005CA"/>
    <w:rsid w:val="00D00ABA"/>
    <w:rsid w:val="00D02085"/>
    <w:rsid w:val="00D035EC"/>
    <w:rsid w:val="00D04BDF"/>
    <w:rsid w:val="00D0571C"/>
    <w:rsid w:val="00D06920"/>
    <w:rsid w:val="00D10CE7"/>
    <w:rsid w:val="00D11637"/>
    <w:rsid w:val="00D11D97"/>
    <w:rsid w:val="00D14678"/>
    <w:rsid w:val="00D16365"/>
    <w:rsid w:val="00D168A8"/>
    <w:rsid w:val="00D17642"/>
    <w:rsid w:val="00D21B99"/>
    <w:rsid w:val="00D22DB6"/>
    <w:rsid w:val="00D233D6"/>
    <w:rsid w:val="00D2541A"/>
    <w:rsid w:val="00D25640"/>
    <w:rsid w:val="00D26FF9"/>
    <w:rsid w:val="00D271AE"/>
    <w:rsid w:val="00D27B88"/>
    <w:rsid w:val="00D304C3"/>
    <w:rsid w:val="00D30B59"/>
    <w:rsid w:val="00D30E97"/>
    <w:rsid w:val="00D334D1"/>
    <w:rsid w:val="00D3566B"/>
    <w:rsid w:val="00D35F0B"/>
    <w:rsid w:val="00D36A49"/>
    <w:rsid w:val="00D40335"/>
    <w:rsid w:val="00D40876"/>
    <w:rsid w:val="00D409B1"/>
    <w:rsid w:val="00D41DE9"/>
    <w:rsid w:val="00D421F6"/>
    <w:rsid w:val="00D42831"/>
    <w:rsid w:val="00D4287B"/>
    <w:rsid w:val="00D433DD"/>
    <w:rsid w:val="00D45800"/>
    <w:rsid w:val="00D45B9C"/>
    <w:rsid w:val="00D462FC"/>
    <w:rsid w:val="00D46AB8"/>
    <w:rsid w:val="00D501D8"/>
    <w:rsid w:val="00D5238B"/>
    <w:rsid w:val="00D545E9"/>
    <w:rsid w:val="00D56166"/>
    <w:rsid w:val="00D5688B"/>
    <w:rsid w:val="00D61A1A"/>
    <w:rsid w:val="00D622E6"/>
    <w:rsid w:val="00D624E6"/>
    <w:rsid w:val="00D63CD5"/>
    <w:rsid w:val="00D64E84"/>
    <w:rsid w:val="00D6518B"/>
    <w:rsid w:val="00D6524E"/>
    <w:rsid w:val="00D655FB"/>
    <w:rsid w:val="00D6581A"/>
    <w:rsid w:val="00D660FA"/>
    <w:rsid w:val="00D66A24"/>
    <w:rsid w:val="00D66CCF"/>
    <w:rsid w:val="00D67292"/>
    <w:rsid w:val="00D67AD9"/>
    <w:rsid w:val="00D7152D"/>
    <w:rsid w:val="00D720DB"/>
    <w:rsid w:val="00D73029"/>
    <w:rsid w:val="00D74359"/>
    <w:rsid w:val="00D75585"/>
    <w:rsid w:val="00D75849"/>
    <w:rsid w:val="00D76D03"/>
    <w:rsid w:val="00D77A6C"/>
    <w:rsid w:val="00D80389"/>
    <w:rsid w:val="00D80636"/>
    <w:rsid w:val="00D80CDE"/>
    <w:rsid w:val="00D81060"/>
    <w:rsid w:val="00D8140C"/>
    <w:rsid w:val="00D8335A"/>
    <w:rsid w:val="00D83EC9"/>
    <w:rsid w:val="00D83FC3"/>
    <w:rsid w:val="00D843D4"/>
    <w:rsid w:val="00D84526"/>
    <w:rsid w:val="00D85071"/>
    <w:rsid w:val="00D860F8"/>
    <w:rsid w:val="00D861CD"/>
    <w:rsid w:val="00D867BE"/>
    <w:rsid w:val="00D90FBA"/>
    <w:rsid w:val="00D93079"/>
    <w:rsid w:val="00D93750"/>
    <w:rsid w:val="00D94479"/>
    <w:rsid w:val="00D955E5"/>
    <w:rsid w:val="00D978D0"/>
    <w:rsid w:val="00D9794E"/>
    <w:rsid w:val="00D97AF7"/>
    <w:rsid w:val="00DA094D"/>
    <w:rsid w:val="00DA1164"/>
    <w:rsid w:val="00DA1211"/>
    <w:rsid w:val="00DA1B06"/>
    <w:rsid w:val="00DA2281"/>
    <w:rsid w:val="00DA25A3"/>
    <w:rsid w:val="00DA4160"/>
    <w:rsid w:val="00DA4668"/>
    <w:rsid w:val="00DA58D7"/>
    <w:rsid w:val="00DA5E9C"/>
    <w:rsid w:val="00DA68C1"/>
    <w:rsid w:val="00DA736A"/>
    <w:rsid w:val="00DB1F67"/>
    <w:rsid w:val="00DB2AAD"/>
    <w:rsid w:val="00DB33AA"/>
    <w:rsid w:val="00DB3442"/>
    <w:rsid w:val="00DB34CC"/>
    <w:rsid w:val="00DB37FB"/>
    <w:rsid w:val="00DB4CFB"/>
    <w:rsid w:val="00DB4F7D"/>
    <w:rsid w:val="00DB5C3D"/>
    <w:rsid w:val="00DB79CC"/>
    <w:rsid w:val="00DC092B"/>
    <w:rsid w:val="00DC1863"/>
    <w:rsid w:val="00DC1B8A"/>
    <w:rsid w:val="00DC1E2B"/>
    <w:rsid w:val="00DC25F9"/>
    <w:rsid w:val="00DC26F0"/>
    <w:rsid w:val="00DC2B45"/>
    <w:rsid w:val="00DC2DDF"/>
    <w:rsid w:val="00DC601E"/>
    <w:rsid w:val="00DC6165"/>
    <w:rsid w:val="00DC7F7F"/>
    <w:rsid w:val="00DD03DD"/>
    <w:rsid w:val="00DD05CC"/>
    <w:rsid w:val="00DD13A6"/>
    <w:rsid w:val="00DD154D"/>
    <w:rsid w:val="00DD237A"/>
    <w:rsid w:val="00DD2963"/>
    <w:rsid w:val="00DD44DD"/>
    <w:rsid w:val="00DD4929"/>
    <w:rsid w:val="00DD5776"/>
    <w:rsid w:val="00DD5A92"/>
    <w:rsid w:val="00DD5CDA"/>
    <w:rsid w:val="00DD5E3B"/>
    <w:rsid w:val="00DD6315"/>
    <w:rsid w:val="00DD64C3"/>
    <w:rsid w:val="00DD79D1"/>
    <w:rsid w:val="00DE07DA"/>
    <w:rsid w:val="00DE148A"/>
    <w:rsid w:val="00DE2C4C"/>
    <w:rsid w:val="00DE2F11"/>
    <w:rsid w:val="00DE415A"/>
    <w:rsid w:val="00DE5356"/>
    <w:rsid w:val="00DE55C4"/>
    <w:rsid w:val="00DE562F"/>
    <w:rsid w:val="00DE5696"/>
    <w:rsid w:val="00DE5F60"/>
    <w:rsid w:val="00DE6039"/>
    <w:rsid w:val="00DE64EE"/>
    <w:rsid w:val="00DE6E36"/>
    <w:rsid w:val="00DE7607"/>
    <w:rsid w:val="00DE787D"/>
    <w:rsid w:val="00DE7F16"/>
    <w:rsid w:val="00DF04B3"/>
    <w:rsid w:val="00DF1471"/>
    <w:rsid w:val="00DF17B9"/>
    <w:rsid w:val="00DF3906"/>
    <w:rsid w:val="00DF3CC7"/>
    <w:rsid w:val="00DF4CF4"/>
    <w:rsid w:val="00DF511A"/>
    <w:rsid w:val="00DF570C"/>
    <w:rsid w:val="00DF63C6"/>
    <w:rsid w:val="00DF6D44"/>
    <w:rsid w:val="00DF727D"/>
    <w:rsid w:val="00DF77F7"/>
    <w:rsid w:val="00E00B70"/>
    <w:rsid w:val="00E01DE9"/>
    <w:rsid w:val="00E03C7A"/>
    <w:rsid w:val="00E058C6"/>
    <w:rsid w:val="00E10B80"/>
    <w:rsid w:val="00E11391"/>
    <w:rsid w:val="00E117D2"/>
    <w:rsid w:val="00E135F0"/>
    <w:rsid w:val="00E13CAB"/>
    <w:rsid w:val="00E14F08"/>
    <w:rsid w:val="00E15142"/>
    <w:rsid w:val="00E1773A"/>
    <w:rsid w:val="00E17B74"/>
    <w:rsid w:val="00E17F8F"/>
    <w:rsid w:val="00E203D1"/>
    <w:rsid w:val="00E218BA"/>
    <w:rsid w:val="00E2254A"/>
    <w:rsid w:val="00E2270A"/>
    <w:rsid w:val="00E22B49"/>
    <w:rsid w:val="00E22C9F"/>
    <w:rsid w:val="00E23CFA"/>
    <w:rsid w:val="00E241C5"/>
    <w:rsid w:val="00E24628"/>
    <w:rsid w:val="00E24742"/>
    <w:rsid w:val="00E24AA0"/>
    <w:rsid w:val="00E264ED"/>
    <w:rsid w:val="00E273B9"/>
    <w:rsid w:val="00E30AD8"/>
    <w:rsid w:val="00E30DB1"/>
    <w:rsid w:val="00E32ACD"/>
    <w:rsid w:val="00E32ACE"/>
    <w:rsid w:val="00E35C41"/>
    <w:rsid w:val="00E36DA0"/>
    <w:rsid w:val="00E3728B"/>
    <w:rsid w:val="00E43699"/>
    <w:rsid w:val="00E436CB"/>
    <w:rsid w:val="00E45247"/>
    <w:rsid w:val="00E45ECC"/>
    <w:rsid w:val="00E4613E"/>
    <w:rsid w:val="00E47DC0"/>
    <w:rsid w:val="00E5036A"/>
    <w:rsid w:val="00E510C6"/>
    <w:rsid w:val="00E515E5"/>
    <w:rsid w:val="00E51DF4"/>
    <w:rsid w:val="00E51F64"/>
    <w:rsid w:val="00E51F71"/>
    <w:rsid w:val="00E529C1"/>
    <w:rsid w:val="00E53EDF"/>
    <w:rsid w:val="00E54F82"/>
    <w:rsid w:val="00E552E5"/>
    <w:rsid w:val="00E566D3"/>
    <w:rsid w:val="00E57F04"/>
    <w:rsid w:val="00E60074"/>
    <w:rsid w:val="00E60EE7"/>
    <w:rsid w:val="00E614FC"/>
    <w:rsid w:val="00E61873"/>
    <w:rsid w:val="00E618AA"/>
    <w:rsid w:val="00E62105"/>
    <w:rsid w:val="00E62389"/>
    <w:rsid w:val="00E63165"/>
    <w:rsid w:val="00E635DB"/>
    <w:rsid w:val="00E6394A"/>
    <w:rsid w:val="00E63A44"/>
    <w:rsid w:val="00E63E4B"/>
    <w:rsid w:val="00E66186"/>
    <w:rsid w:val="00E664E0"/>
    <w:rsid w:val="00E66BB8"/>
    <w:rsid w:val="00E67596"/>
    <w:rsid w:val="00E702F7"/>
    <w:rsid w:val="00E71405"/>
    <w:rsid w:val="00E721FD"/>
    <w:rsid w:val="00E74804"/>
    <w:rsid w:val="00E74A3D"/>
    <w:rsid w:val="00E7539F"/>
    <w:rsid w:val="00E7547E"/>
    <w:rsid w:val="00E771C9"/>
    <w:rsid w:val="00E819BE"/>
    <w:rsid w:val="00E819FA"/>
    <w:rsid w:val="00E832EA"/>
    <w:rsid w:val="00E86486"/>
    <w:rsid w:val="00E87441"/>
    <w:rsid w:val="00E90E46"/>
    <w:rsid w:val="00E9237C"/>
    <w:rsid w:val="00E94150"/>
    <w:rsid w:val="00E94809"/>
    <w:rsid w:val="00E951DC"/>
    <w:rsid w:val="00E954D2"/>
    <w:rsid w:val="00E95694"/>
    <w:rsid w:val="00E959F9"/>
    <w:rsid w:val="00E9655E"/>
    <w:rsid w:val="00EA02F0"/>
    <w:rsid w:val="00EA2439"/>
    <w:rsid w:val="00EA2E00"/>
    <w:rsid w:val="00EA4A62"/>
    <w:rsid w:val="00EA4B63"/>
    <w:rsid w:val="00EA5ADC"/>
    <w:rsid w:val="00EB050F"/>
    <w:rsid w:val="00EB1035"/>
    <w:rsid w:val="00EB1250"/>
    <w:rsid w:val="00EB1506"/>
    <w:rsid w:val="00EB174D"/>
    <w:rsid w:val="00EB1B87"/>
    <w:rsid w:val="00EB214E"/>
    <w:rsid w:val="00EB236A"/>
    <w:rsid w:val="00EB2470"/>
    <w:rsid w:val="00EB2B0C"/>
    <w:rsid w:val="00EB3F18"/>
    <w:rsid w:val="00EB3FD2"/>
    <w:rsid w:val="00EB4284"/>
    <w:rsid w:val="00EB47E8"/>
    <w:rsid w:val="00EB52EF"/>
    <w:rsid w:val="00EB58B4"/>
    <w:rsid w:val="00EB5EAD"/>
    <w:rsid w:val="00EB72B8"/>
    <w:rsid w:val="00EC0DC1"/>
    <w:rsid w:val="00EC11CF"/>
    <w:rsid w:val="00EC183B"/>
    <w:rsid w:val="00EC2143"/>
    <w:rsid w:val="00EC2CBF"/>
    <w:rsid w:val="00EC3E97"/>
    <w:rsid w:val="00EC4B97"/>
    <w:rsid w:val="00EC5942"/>
    <w:rsid w:val="00EC65D2"/>
    <w:rsid w:val="00EC661B"/>
    <w:rsid w:val="00EC667A"/>
    <w:rsid w:val="00EC6835"/>
    <w:rsid w:val="00EC69C8"/>
    <w:rsid w:val="00ED0109"/>
    <w:rsid w:val="00ED0DDC"/>
    <w:rsid w:val="00ED0E45"/>
    <w:rsid w:val="00ED16D3"/>
    <w:rsid w:val="00ED28CA"/>
    <w:rsid w:val="00ED2F86"/>
    <w:rsid w:val="00ED34CD"/>
    <w:rsid w:val="00ED36D2"/>
    <w:rsid w:val="00ED3F92"/>
    <w:rsid w:val="00ED459F"/>
    <w:rsid w:val="00ED53DB"/>
    <w:rsid w:val="00ED55A6"/>
    <w:rsid w:val="00ED6132"/>
    <w:rsid w:val="00ED6B54"/>
    <w:rsid w:val="00EE03E2"/>
    <w:rsid w:val="00EE0A9A"/>
    <w:rsid w:val="00EE18B4"/>
    <w:rsid w:val="00EE34A4"/>
    <w:rsid w:val="00EE3994"/>
    <w:rsid w:val="00EE3AB7"/>
    <w:rsid w:val="00EE3F2A"/>
    <w:rsid w:val="00EE476D"/>
    <w:rsid w:val="00EE548A"/>
    <w:rsid w:val="00EE7474"/>
    <w:rsid w:val="00EE7976"/>
    <w:rsid w:val="00EE7C3D"/>
    <w:rsid w:val="00EE7F03"/>
    <w:rsid w:val="00EF16D5"/>
    <w:rsid w:val="00EF1CE2"/>
    <w:rsid w:val="00EF1E10"/>
    <w:rsid w:val="00EF3316"/>
    <w:rsid w:val="00EF3499"/>
    <w:rsid w:val="00EF4EA1"/>
    <w:rsid w:val="00EF4F73"/>
    <w:rsid w:val="00EF50AE"/>
    <w:rsid w:val="00EF5DC7"/>
    <w:rsid w:val="00EF63F3"/>
    <w:rsid w:val="00EF7070"/>
    <w:rsid w:val="00EF7E2D"/>
    <w:rsid w:val="00F00E69"/>
    <w:rsid w:val="00F03403"/>
    <w:rsid w:val="00F03F32"/>
    <w:rsid w:val="00F04257"/>
    <w:rsid w:val="00F0435B"/>
    <w:rsid w:val="00F044CA"/>
    <w:rsid w:val="00F04825"/>
    <w:rsid w:val="00F10104"/>
    <w:rsid w:val="00F10653"/>
    <w:rsid w:val="00F11194"/>
    <w:rsid w:val="00F12042"/>
    <w:rsid w:val="00F121D0"/>
    <w:rsid w:val="00F1327B"/>
    <w:rsid w:val="00F133BF"/>
    <w:rsid w:val="00F13963"/>
    <w:rsid w:val="00F13AFD"/>
    <w:rsid w:val="00F13FBD"/>
    <w:rsid w:val="00F1429D"/>
    <w:rsid w:val="00F14358"/>
    <w:rsid w:val="00F14F83"/>
    <w:rsid w:val="00F1578A"/>
    <w:rsid w:val="00F1616E"/>
    <w:rsid w:val="00F1784E"/>
    <w:rsid w:val="00F20590"/>
    <w:rsid w:val="00F20A4E"/>
    <w:rsid w:val="00F21180"/>
    <w:rsid w:val="00F225CB"/>
    <w:rsid w:val="00F227B1"/>
    <w:rsid w:val="00F23EFD"/>
    <w:rsid w:val="00F24903"/>
    <w:rsid w:val="00F2643A"/>
    <w:rsid w:val="00F27576"/>
    <w:rsid w:val="00F27A51"/>
    <w:rsid w:val="00F31E6C"/>
    <w:rsid w:val="00F31FC5"/>
    <w:rsid w:val="00F3273C"/>
    <w:rsid w:val="00F32942"/>
    <w:rsid w:val="00F32A6A"/>
    <w:rsid w:val="00F331D7"/>
    <w:rsid w:val="00F33ED7"/>
    <w:rsid w:val="00F3718B"/>
    <w:rsid w:val="00F4049C"/>
    <w:rsid w:val="00F40EBB"/>
    <w:rsid w:val="00F4199B"/>
    <w:rsid w:val="00F43F67"/>
    <w:rsid w:val="00F448CB"/>
    <w:rsid w:val="00F45633"/>
    <w:rsid w:val="00F45DBA"/>
    <w:rsid w:val="00F46DFE"/>
    <w:rsid w:val="00F470B8"/>
    <w:rsid w:val="00F47C22"/>
    <w:rsid w:val="00F501ED"/>
    <w:rsid w:val="00F5033D"/>
    <w:rsid w:val="00F50355"/>
    <w:rsid w:val="00F505B4"/>
    <w:rsid w:val="00F50C7C"/>
    <w:rsid w:val="00F51F92"/>
    <w:rsid w:val="00F52E9D"/>
    <w:rsid w:val="00F53DDA"/>
    <w:rsid w:val="00F53EA2"/>
    <w:rsid w:val="00F56E83"/>
    <w:rsid w:val="00F570B0"/>
    <w:rsid w:val="00F57E1E"/>
    <w:rsid w:val="00F60074"/>
    <w:rsid w:val="00F60AB8"/>
    <w:rsid w:val="00F6202A"/>
    <w:rsid w:val="00F63081"/>
    <w:rsid w:val="00F632DA"/>
    <w:rsid w:val="00F63A75"/>
    <w:rsid w:val="00F64404"/>
    <w:rsid w:val="00F647E8"/>
    <w:rsid w:val="00F649B7"/>
    <w:rsid w:val="00F64A2A"/>
    <w:rsid w:val="00F67437"/>
    <w:rsid w:val="00F7000D"/>
    <w:rsid w:val="00F72726"/>
    <w:rsid w:val="00F73736"/>
    <w:rsid w:val="00F73930"/>
    <w:rsid w:val="00F739B9"/>
    <w:rsid w:val="00F7463D"/>
    <w:rsid w:val="00F74BC5"/>
    <w:rsid w:val="00F75C68"/>
    <w:rsid w:val="00F77A31"/>
    <w:rsid w:val="00F80043"/>
    <w:rsid w:val="00F80B75"/>
    <w:rsid w:val="00F80D7D"/>
    <w:rsid w:val="00F80ED0"/>
    <w:rsid w:val="00F8190E"/>
    <w:rsid w:val="00F81962"/>
    <w:rsid w:val="00F81EF0"/>
    <w:rsid w:val="00F826A0"/>
    <w:rsid w:val="00F8305A"/>
    <w:rsid w:val="00F831B7"/>
    <w:rsid w:val="00F83F35"/>
    <w:rsid w:val="00F84B5A"/>
    <w:rsid w:val="00F8507D"/>
    <w:rsid w:val="00F85184"/>
    <w:rsid w:val="00F8583C"/>
    <w:rsid w:val="00F86A40"/>
    <w:rsid w:val="00F901B0"/>
    <w:rsid w:val="00F90D1D"/>
    <w:rsid w:val="00F914E3"/>
    <w:rsid w:val="00F93C7E"/>
    <w:rsid w:val="00F93D00"/>
    <w:rsid w:val="00F94A79"/>
    <w:rsid w:val="00FA01FD"/>
    <w:rsid w:val="00FA042C"/>
    <w:rsid w:val="00FA0649"/>
    <w:rsid w:val="00FA0BD0"/>
    <w:rsid w:val="00FA0E07"/>
    <w:rsid w:val="00FA2909"/>
    <w:rsid w:val="00FA290D"/>
    <w:rsid w:val="00FA346B"/>
    <w:rsid w:val="00FA3F46"/>
    <w:rsid w:val="00FA537C"/>
    <w:rsid w:val="00FA61A9"/>
    <w:rsid w:val="00FA7DCB"/>
    <w:rsid w:val="00FB0D42"/>
    <w:rsid w:val="00FB1CFA"/>
    <w:rsid w:val="00FB1E59"/>
    <w:rsid w:val="00FB1FFA"/>
    <w:rsid w:val="00FB291F"/>
    <w:rsid w:val="00FB4786"/>
    <w:rsid w:val="00FB4806"/>
    <w:rsid w:val="00FB6619"/>
    <w:rsid w:val="00FC02C9"/>
    <w:rsid w:val="00FC0783"/>
    <w:rsid w:val="00FC102C"/>
    <w:rsid w:val="00FC1AA8"/>
    <w:rsid w:val="00FC1B50"/>
    <w:rsid w:val="00FC38E7"/>
    <w:rsid w:val="00FC5406"/>
    <w:rsid w:val="00FC54EC"/>
    <w:rsid w:val="00FC56B8"/>
    <w:rsid w:val="00FC5DAA"/>
    <w:rsid w:val="00FC66F5"/>
    <w:rsid w:val="00FC7814"/>
    <w:rsid w:val="00FD0B7D"/>
    <w:rsid w:val="00FD202D"/>
    <w:rsid w:val="00FD402F"/>
    <w:rsid w:val="00FD4D71"/>
    <w:rsid w:val="00FD511C"/>
    <w:rsid w:val="00FD6982"/>
    <w:rsid w:val="00FD6B10"/>
    <w:rsid w:val="00FD779E"/>
    <w:rsid w:val="00FD7B4B"/>
    <w:rsid w:val="00FD7C25"/>
    <w:rsid w:val="00FE0521"/>
    <w:rsid w:val="00FE0B51"/>
    <w:rsid w:val="00FE19B0"/>
    <w:rsid w:val="00FE2E97"/>
    <w:rsid w:val="00FE3034"/>
    <w:rsid w:val="00FE39F8"/>
    <w:rsid w:val="00FE46F9"/>
    <w:rsid w:val="00FE5582"/>
    <w:rsid w:val="00FE6AFA"/>
    <w:rsid w:val="00FE7B9F"/>
    <w:rsid w:val="00FF1277"/>
    <w:rsid w:val="00FF34CB"/>
    <w:rsid w:val="00FF35DE"/>
    <w:rsid w:val="00FF3F79"/>
    <w:rsid w:val="00FF3F94"/>
    <w:rsid w:val="00FF59C8"/>
    <w:rsid w:val="00FF5BF3"/>
    <w:rsid w:val="00FF5D63"/>
    <w:rsid w:val="00FF7B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5FE50A64"/>
  <w15:docId w15:val="{02E6E359-BD79-467F-9F94-FFBB8CFC60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0" w:defUnhideWhenUsed="0" w:defQFormat="0" w:count="374">
    <w:lsdException w:name="Normal" w:locked="1" w:uiPriority="0" w:qFormat="1"/>
    <w:lsdException w:name="heading 1" w:locked="1" w:qFormat="1"/>
    <w:lsdException w:name="heading 2" w:locked="1" w:qFormat="1"/>
    <w:lsdException w:name="heading 3" w:locked="1" w:uiPriority="0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uiPriority="0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semiHidden="1" w:uiPriority="0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ny">
    <w:name w:val="Normal"/>
    <w:qFormat/>
    <w:rsid w:val="003D021E"/>
    <w:rPr>
      <w:sz w:val="24"/>
      <w:szCs w:val="24"/>
      <w:lang w:eastAsia="en-US"/>
    </w:rPr>
  </w:style>
  <w:style w:type="paragraph" w:styleId="Nagwek1">
    <w:name w:val="heading 1"/>
    <w:aliases w:val="Nagłówek 1-PWr"/>
    <w:basedOn w:val="Normalny"/>
    <w:next w:val="NormalPWr"/>
    <w:link w:val="Nagwek1Znak"/>
    <w:uiPriority w:val="99"/>
    <w:qFormat/>
    <w:rsid w:val="00544AD0"/>
    <w:pPr>
      <w:keepNext/>
      <w:numPr>
        <w:numId w:val="3"/>
      </w:numPr>
      <w:spacing w:before="480" w:after="240"/>
      <w:outlineLvl w:val="0"/>
    </w:pPr>
    <w:rPr>
      <w:rFonts w:cs="Arial"/>
      <w:b/>
      <w:bCs/>
      <w:smallCaps/>
      <w:color w:val="333399"/>
      <w:kern w:val="32"/>
      <w:sz w:val="28"/>
      <w:szCs w:val="28"/>
      <w:lang w:val="en-GB"/>
    </w:rPr>
  </w:style>
  <w:style w:type="paragraph" w:styleId="Nagwek2">
    <w:name w:val="heading 2"/>
    <w:aliases w:val="Nagłówek 2-PWr"/>
    <w:basedOn w:val="Normalny"/>
    <w:next w:val="NormalPWr"/>
    <w:link w:val="Nagwek2Znak"/>
    <w:uiPriority w:val="99"/>
    <w:qFormat/>
    <w:rsid w:val="00544AD0"/>
    <w:pPr>
      <w:keepNext/>
      <w:numPr>
        <w:ilvl w:val="1"/>
        <w:numId w:val="3"/>
      </w:numPr>
      <w:spacing w:before="240" w:after="60"/>
      <w:outlineLvl w:val="1"/>
    </w:pPr>
    <w:rPr>
      <w:rFonts w:cs="Arial"/>
      <w:b/>
      <w:bCs/>
      <w:iCs/>
      <w:smallCaps/>
      <w:color w:val="333399"/>
      <w:szCs w:val="26"/>
      <w:lang w:val="en-GB"/>
    </w:rPr>
  </w:style>
  <w:style w:type="paragraph" w:styleId="Nagwek3">
    <w:name w:val="heading 3"/>
    <w:basedOn w:val="Normalny"/>
    <w:next w:val="Normalny"/>
    <w:link w:val="Nagwek3Znak"/>
    <w:uiPriority w:val="99"/>
    <w:qFormat/>
    <w:rsid w:val="000D4EE8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uiPriority w:val="99"/>
    <w:qFormat/>
    <w:rsid w:val="003D1934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Nagłówek 1-PWr Znak"/>
    <w:basedOn w:val="Domylnaczcionkaakapitu"/>
    <w:link w:val="Nagwek1"/>
    <w:uiPriority w:val="99"/>
    <w:locked/>
    <w:rsid w:val="00875829"/>
    <w:rPr>
      <w:rFonts w:ascii="Cambria" w:hAnsi="Cambria" w:cs="Times New Roman"/>
      <w:b/>
      <w:bCs/>
      <w:kern w:val="32"/>
      <w:sz w:val="32"/>
      <w:szCs w:val="32"/>
      <w:lang w:eastAsia="en-US"/>
    </w:rPr>
  </w:style>
  <w:style w:type="character" w:customStyle="1" w:styleId="Nagwek2Znak">
    <w:name w:val="Nagłówek 2 Znak"/>
    <w:aliases w:val="Nagłówek 2-PWr Znak"/>
    <w:basedOn w:val="Domylnaczcionkaakapitu"/>
    <w:link w:val="Nagwek2"/>
    <w:uiPriority w:val="99"/>
    <w:locked/>
    <w:rsid w:val="00875829"/>
    <w:rPr>
      <w:rFonts w:cs="Arial"/>
      <w:b/>
      <w:bCs/>
      <w:iCs/>
      <w:smallCaps/>
      <w:color w:val="333399"/>
      <w:sz w:val="26"/>
      <w:szCs w:val="26"/>
      <w:lang w:val="en-GB" w:eastAsia="en-US" w:bidi="ar-SA"/>
    </w:rPr>
  </w:style>
  <w:style w:type="character" w:customStyle="1" w:styleId="Nagwek3Znak">
    <w:name w:val="Nagłówek 3 Znak"/>
    <w:basedOn w:val="Domylnaczcionkaakapitu"/>
    <w:link w:val="Nagwek3"/>
    <w:uiPriority w:val="99"/>
    <w:semiHidden/>
    <w:locked/>
    <w:rsid w:val="00875829"/>
    <w:rPr>
      <w:rFonts w:ascii="Cambria" w:hAnsi="Cambria" w:cs="Times New Roman"/>
      <w:b/>
      <w:bCs/>
      <w:sz w:val="26"/>
      <w:szCs w:val="26"/>
      <w:lang w:eastAsia="en-US"/>
    </w:rPr>
  </w:style>
  <w:style w:type="character" w:customStyle="1" w:styleId="Nagwek4Znak">
    <w:name w:val="Nagłówek 4 Znak"/>
    <w:basedOn w:val="Domylnaczcionkaakapitu"/>
    <w:link w:val="Nagwek4"/>
    <w:uiPriority w:val="99"/>
    <w:semiHidden/>
    <w:locked/>
    <w:rsid w:val="00875829"/>
    <w:rPr>
      <w:rFonts w:ascii="Calibri" w:hAnsi="Calibri" w:cs="Times New Roman"/>
      <w:b/>
      <w:bCs/>
      <w:sz w:val="28"/>
      <w:szCs w:val="28"/>
      <w:lang w:eastAsia="en-US"/>
    </w:rPr>
  </w:style>
  <w:style w:type="character" w:customStyle="1" w:styleId="DocId">
    <w:name w:val="DocId"/>
    <w:uiPriority w:val="99"/>
    <w:rsid w:val="00A9350A"/>
  </w:style>
  <w:style w:type="paragraph" w:customStyle="1" w:styleId="DocTitle">
    <w:name w:val="DocTitle"/>
    <w:basedOn w:val="Normalny"/>
    <w:uiPriority w:val="99"/>
    <w:rsid w:val="00B325B4"/>
    <w:pPr>
      <w:tabs>
        <w:tab w:val="left" w:pos="431"/>
        <w:tab w:val="left" w:pos="573"/>
      </w:tabs>
      <w:suppressAutoHyphens/>
      <w:spacing w:before="40" w:after="40" w:line="240" w:lineRule="atLeast"/>
      <w:jc w:val="center"/>
    </w:pPr>
    <w:rPr>
      <w:rFonts w:ascii="Arial" w:hAnsi="Arial"/>
      <w:b/>
      <w:smallCaps/>
      <w:color w:val="808080"/>
      <w:spacing w:val="80"/>
      <w:sz w:val="44"/>
      <w:szCs w:val="20"/>
      <w:lang w:val="en-GB" w:eastAsia="fr-FR"/>
    </w:rPr>
  </w:style>
  <w:style w:type="paragraph" w:styleId="Nagwek">
    <w:name w:val="header"/>
    <w:basedOn w:val="Normalny"/>
    <w:link w:val="NagwekZnak"/>
    <w:uiPriority w:val="99"/>
    <w:rsid w:val="000354C1"/>
    <w:pPr>
      <w:tabs>
        <w:tab w:val="center" w:pos="4320"/>
        <w:tab w:val="right" w:pos="8640"/>
      </w:tabs>
    </w:pPr>
  </w:style>
  <w:style w:type="character" w:customStyle="1" w:styleId="NagwekZnak">
    <w:name w:val="Nagłówek Znak"/>
    <w:basedOn w:val="Domylnaczcionkaakapitu"/>
    <w:link w:val="Nagwek"/>
    <w:uiPriority w:val="99"/>
    <w:semiHidden/>
    <w:locked/>
    <w:rsid w:val="00875829"/>
    <w:rPr>
      <w:rFonts w:cs="Times New Roman"/>
      <w:sz w:val="24"/>
      <w:szCs w:val="24"/>
      <w:lang w:eastAsia="en-US"/>
    </w:rPr>
  </w:style>
  <w:style w:type="paragraph" w:styleId="Stopka">
    <w:name w:val="footer"/>
    <w:basedOn w:val="Normalny"/>
    <w:link w:val="StopkaZnak"/>
    <w:uiPriority w:val="99"/>
    <w:rsid w:val="000354C1"/>
    <w:pPr>
      <w:tabs>
        <w:tab w:val="center" w:pos="4320"/>
        <w:tab w:val="right" w:pos="8640"/>
      </w:tabs>
    </w:pPr>
    <w:rPr>
      <w:szCs w:val="20"/>
    </w:rPr>
  </w:style>
  <w:style w:type="character" w:customStyle="1" w:styleId="StopkaZnak">
    <w:name w:val="Stopka Znak"/>
    <w:basedOn w:val="Domylnaczcionkaakapitu"/>
    <w:link w:val="Stopka"/>
    <w:uiPriority w:val="99"/>
    <w:locked/>
    <w:rsid w:val="00476BB3"/>
    <w:rPr>
      <w:rFonts w:cs="Times New Roman"/>
      <w:sz w:val="24"/>
      <w:lang w:val="pl-PL" w:eastAsia="en-US"/>
    </w:rPr>
  </w:style>
  <w:style w:type="table" w:styleId="Tabela-Siatka">
    <w:name w:val="Table Grid"/>
    <w:basedOn w:val="Standardowy"/>
    <w:uiPriority w:val="99"/>
    <w:rsid w:val="00101E65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umerstrony">
    <w:name w:val="page number"/>
    <w:basedOn w:val="Domylnaczcionkaakapitu"/>
    <w:uiPriority w:val="99"/>
    <w:rsid w:val="00101E65"/>
    <w:rPr>
      <w:rFonts w:cs="Times New Roman"/>
    </w:rPr>
  </w:style>
  <w:style w:type="character" w:styleId="Uwydatnienie">
    <w:name w:val="Emphasis"/>
    <w:basedOn w:val="Domylnaczcionkaakapitu"/>
    <w:uiPriority w:val="99"/>
    <w:qFormat/>
    <w:rsid w:val="00512278"/>
    <w:rPr>
      <w:rFonts w:cs="Times New Roman"/>
      <w:i/>
    </w:rPr>
  </w:style>
  <w:style w:type="paragraph" w:styleId="Legenda">
    <w:name w:val="caption"/>
    <w:basedOn w:val="Normalny"/>
    <w:next w:val="Normalny"/>
    <w:uiPriority w:val="99"/>
    <w:qFormat/>
    <w:rsid w:val="008B02CC"/>
    <w:pPr>
      <w:jc w:val="center"/>
    </w:pPr>
    <w:rPr>
      <w:b/>
      <w:noProof/>
      <w:szCs w:val="20"/>
      <w:lang w:val="en-US" w:eastAsia="ja-JP"/>
    </w:rPr>
  </w:style>
  <w:style w:type="character" w:styleId="Hipercze">
    <w:name w:val="Hyperlink"/>
    <w:basedOn w:val="Domylnaczcionkaakapitu"/>
    <w:uiPriority w:val="99"/>
    <w:rsid w:val="00F80ED0"/>
    <w:rPr>
      <w:rFonts w:cs="Times New Roman"/>
      <w:color w:val="000080"/>
      <w:sz w:val="16"/>
      <w:u w:val="single"/>
    </w:rPr>
  </w:style>
  <w:style w:type="paragraph" w:styleId="Tekstdymka">
    <w:name w:val="Balloon Text"/>
    <w:basedOn w:val="Normalny"/>
    <w:link w:val="TekstdymkaZnak"/>
    <w:uiPriority w:val="99"/>
    <w:semiHidden/>
    <w:rsid w:val="00B5787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locked/>
    <w:rsid w:val="00875829"/>
    <w:rPr>
      <w:rFonts w:cs="Times New Roman"/>
      <w:sz w:val="2"/>
      <w:lang w:eastAsia="en-US"/>
    </w:rPr>
  </w:style>
  <w:style w:type="character" w:styleId="Odwoaniedokomentarza">
    <w:name w:val="annotation reference"/>
    <w:basedOn w:val="Domylnaczcionkaakapitu"/>
    <w:uiPriority w:val="99"/>
    <w:semiHidden/>
    <w:rsid w:val="00C158AF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C158AF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locked/>
    <w:rsid w:val="00875829"/>
    <w:rPr>
      <w:rFonts w:cs="Times New Roman"/>
      <w:sz w:val="20"/>
      <w:szCs w:val="20"/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C158A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locked/>
    <w:rsid w:val="00875829"/>
    <w:rPr>
      <w:rFonts w:cs="Times New Roman"/>
      <w:b/>
      <w:bCs/>
      <w:sz w:val="20"/>
      <w:szCs w:val="20"/>
      <w:lang w:eastAsia="en-US"/>
    </w:rPr>
  </w:style>
  <w:style w:type="paragraph" w:customStyle="1" w:styleId="Tekstwstpniesformatowany">
    <w:name w:val="Tekst wstępnie sformatowany"/>
    <w:basedOn w:val="Normalny"/>
    <w:uiPriority w:val="99"/>
    <w:rsid w:val="003868D2"/>
    <w:pPr>
      <w:widowControl w:val="0"/>
      <w:suppressAutoHyphens/>
    </w:pPr>
    <w:rPr>
      <w:kern w:val="1"/>
      <w:sz w:val="20"/>
      <w:szCs w:val="20"/>
      <w:lang w:eastAsia="hi-IN" w:bidi="hi-IN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E10B80"/>
    <w:rPr>
      <w:sz w:val="20"/>
      <w:szCs w:val="20"/>
      <w:lang w:val="en-GB" w:eastAsia="en-GB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locked/>
    <w:rsid w:val="00875829"/>
    <w:rPr>
      <w:rFonts w:cs="Times New Roman"/>
      <w:sz w:val="20"/>
      <w:szCs w:val="20"/>
      <w:lang w:eastAsia="en-US"/>
    </w:rPr>
  </w:style>
  <w:style w:type="character" w:styleId="Odwoanieprzypisudolnego">
    <w:name w:val="footnote reference"/>
    <w:basedOn w:val="Domylnaczcionkaakapitu"/>
    <w:uiPriority w:val="99"/>
    <w:semiHidden/>
    <w:rsid w:val="00E10B80"/>
    <w:rPr>
      <w:rFonts w:cs="Times New Roman"/>
      <w:vertAlign w:val="superscript"/>
    </w:rPr>
  </w:style>
  <w:style w:type="paragraph" w:styleId="Spistreci1">
    <w:name w:val="toc 1"/>
    <w:basedOn w:val="Normalny"/>
    <w:next w:val="Normalny"/>
    <w:autoRedefine/>
    <w:uiPriority w:val="99"/>
    <w:rsid w:val="008046C8"/>
  </w:style>
  <w:style w:type="paragraph" w:styleId="Spistreci2">
    <w:name w:val="toc 2"/>
    <w:basedOn w:val="Normalny"/>
    <w:next w:val="Normalny"/>
    <w:autoRedefine/>
    <w:uiPriority w:val="99"/>
    <w:rsid w:val="009B2B38"/>
    <w:pPr>
      <w:ind w:left="240"/>
    </w:pPr>
    <w:rPr>
      <w:sz w:val="20"/>
    </w:rPr>
  </w:style>
  <w:style w:type="paragraph" w:customStyle="1" w:styleId="Table-XFEL">
    <w:name w:val="Table-XFEL"/>
    <w:basedOn w:val="Normalny"/>
    <w:link w:val="Table-XFELZnak"/>
    <w:uiPriority w:val="99"/>
    <w:rsid w:val="00CB3464"/>
    <w:pPr>
      <w:spacing w:before="240" w:after="120"/>
      <w:jc w:val="center"/>
    </w:pPr>
    <w:rPr>
      <w:b/>
      <w:sz w:val="20"/>
      <w:szCs w:val="20"/>
      <w:lang w:val="en-GB"/>
    </w:rPr>
  </w:style>
  <w:style w:type="paragraph" w:customStyle="1" w:styleId="Figure-XFEL">
    <w:name w:val="Figure-XFEL"/>
    <w:basedOn w:val="Table-XFEL"/>
    <w:link w:val="Figure-XFELZnak"/>
    <w:uiPriority w:val="99"/>
    <w:rsid w:val="00CB3464"/>
    <w:pPr>
      <w:spacing w:before="120" w:after="240"/>
    </w:pPr>
  </w:style>
  <w:style w:type="paragraph" w:customStyle="1" w:styleId="NormalnyXFEL">
    <w:name w:val="Normalny XFEL"/>
    <w:basedOn w:val="Normalny"/>
    <w:uiPriority w:val="99"/>
    <w:rsid w:val="007E48CC"/>
    <w:pPr>
      <w:spacing w:after="120" w:line="288" w:lineRule="auto"/>
      <w:jc w:val="both"/>
    </w:pPr>
    <w:rPr>
      <w:lang w:val="en-US"/>
    </w:rPr>
  </w:style>
  <w:style w:type="paragraph" w:customStyle="1" w:styleId="NumerowanieXFEL">
    <w:name w:val="Numerowanie XFEL"/>
    <w:basedOn w:val="NormalnyXFEL"/>
    <w:uiPriority w:val="99"/>
    <w:rsid w:val="00123EC1"/>
    <w:pPr>
      <w:numPr>
        <w:numId w:val="1"/>
      </w:numPr>
      <w:spacing w:after="0"/>
    </w:pPr>
  </w:style>
  <w:style w:type="paragraph" w:customStyle="1" w:styleId="Akapitzlist1">
    <w:name w:val="Akapit z listą1"/>
    <w:basedOn w:val="Normalny"/>
    <w:uiPriority w:val="99"/>
    <w:rsid w:val="000931FC"/>
    <w:pPr>
      <w:ind w:left="720"/>
      <w:contextualSpacing/>
    </w:pPr>
    <w:rPr>
      <w:lang w:val="en-US"/>
    </w:rPr>
  </w:style>
  <w:style w:type="character" w:customStyle="1" w:styleId="Table-XFELZnak">
    <w:name w:val="Table-XFEL Znak"/>
    <w:link w:val="Table-XFEL"/>
    <w:uiPriority w:val="99"/>
    <w:locked/>
    <w:rsid w:val="00371BA8"/>
    <w:rPr>
      <w:b/>
      <w:lang w:val="en-GB" w:eastAsia="en-US"/>
    </w:rPr>
  </w:style>
  <w:style w:type="character" w:customStyle="1" w:styleId="Figure-XFELZnak">
    <w:name w:val="Figure-XFEL Znak"/>
    <w:link w:val="Figure-XFEL"/>
    <w:uiPriority w:val="99"/>
    <w:locked/>
    <w:rsid w:val="00371BA8"/>
    <w:rPr>
      <w:b/>
      <w:lang w:val="en-GB" w:eastAsia="en-US"/>
    </w:rPr>
  </w:style>
  <w:style w:type="paragraph" w:customStyle="1" w:styleId="StylWyjustowany">
    <w:name w:val="Styl Wyjustowany"/>
    <w:basedOn w:val="Normalny"/>
    <w:uiPriority w:val="99"/>
    <w:rsid w:val="00907D9D"/>
    <w:pPr>
      <w:ind w:firstLine="340"/>
      <w:jc w:val="both"/>
    </w:pPr>
    <w:rPr>
      <w:szCs w:val="20"/>
    </w:rPr>
  </w:style>
  <w:style w:type="paragraph" w:customStyle="1" w:styleId="NormalPWr">
    <w:name w:val="Normal PWr"/>
    <w:basedOn w:val="StylWyjustowany"/>
    <w:uiPriority w:val="99"/>
    <w:rsid w:val="003556D5"/>
    <w:pPr>
      <w:spacing w:after="120" w:line="300" w:lineRule="auto"/>
    </w:pPr>
    <w:rPr>
      <w:sz w:val="20"/>
      <w:lang w:val="en-GB"/>
    </w:rPr>
  </w:style>
  <w:style w:type="paragraph" w:customStyle="1" w:styleId="Nagwek3-PWr1">
    <w:name w:val="Nagłówek 3-PWr1"/>
    <w:basedOn w:val="Nagwek2"/>
    <w:uiPriority w:val="99"/>
    <w:rsid w:val="002267C0"/>
    <w:pPr>
      <w:numPr>
        <w:ilvl w:val="2"/>
      </w:numPr>
    </w:pPr>
    <w:rPr>
      <w:smallCaps w:val="0"/>
      <w:color w:val="auto"/>
      <w:szCs w:val="24"/>
      <w:u w:val="single"/>
    </w:rPr>
  </w:style>
  <w:style w:type="paragraph" w:customStyle="1" w:styleId="StylNagwek3">
    <w:name w:val="StylNagłówek 3"/>
    <w:aliases w:val="Nagłówek 3-PWr"/>
    <w:basedOn w:val="Nagwek2"/>
    <w:uiPriority w:val="99"/>
    <w:rsid w:val="00572CEA"/>
    <w:rPr>
      <w:b w:val="0"/>
      <w:bCs w:val="0"/>
      <w:i/>
    </w:rPr>
  </w:style>
  <w:style w:type="character" w:customStyle="1" w:styleId="st">
    <w:name w:val="st"/>
    <w:uiPriority w:val="99"/>
    <w:rsid w:val="003979B1"/>
  </w:style>
  <w:style w:type="paragraph" w:customStyle="1" w:styleId="StylStylNagwek3">
    <w:name w:val="Styl StylNagłówek 3"/>
    <w:aliases w:val="Nagłówek 3-PWr + Z lewej:  127 cm Pierwszy w..."/>
    <w:basedOn w:val="StylNagwek3"/>
    <w:autoRedefine/>
    <w:uiPriority w:val="99"/>
    <w:rsid w:val="00572CEA"/>
    <w:pPr>
      <w:numPr>
        <w:ilvl w:val="2"/>
        <w:numId w:val="4"/>
      </w:numPr>
    </w:pPr>
    <w:rPr>
      <w:rFonts w:cs="Times New Roman"/>
      <w:szCs w:val="20"/>
    </w:rPr>
  </w:style>
  <w:style w:type="character" w:customStyle="1" w:styleId="Teksttreci">
    <w:name w:val="Tekst treści_"/>
    <w:link w:val="Teksttreci1"/>
    <w:uiPriority w:val="99"/>
    <w:locked/>
    <w:rsid w:val="00476BB3"/>
    <w:rPr>
      <w:rFonts w:ascii="Arial" w:hAnsi="Arial"/>
      <w:sz w:val="19"/>
    </w:rPr>
  </w:style>
  <w:style w:type="character" w:customStyle="1" w:styleId="Teksttreci0">
    <w:name w:val="Tekst treści"/>
    <w:uiPriority w:val="99"/>
    <w:rsid w:val="00476BB3"/>
    <w:rPr>
      <w:rFonts w:ascii="Arial" w:hAnsi="Arial"/>
      <w:sz w:val="19"/>
    </w:rPr>
  </w:style>
  <w:style w:type="character" w:customStyle="1" w:styleId="Teksttreci2">
    <w:name w:val="Tekst treści (2)_"/>
    <w:link w:val="Teksttreci21"/>
    <w:uiPriority w:val="99"/>
    <w:locked/>
    <w:rsid w:val="00476BB3"/>
    <w:rPr>
      <w:rFonts w:ascii="Arial" w:hAnsi="Arial"/>
      <w:b/>
      <w:sz w:val="19"/>
    </w:rPr>
  </w:style>
  <w:style w:type="character" w:customStyle="1" w:styleId="Teksttreci20">
    <w:name w:val="Tekst treści (2)"/>
    <w:uiPriority w:val="99"/>
    <w:rsid w:val="00476BB3"/>
    <w:rPr>
      <w:rFonts w:ascii="Arial" w:hAnsi="Arial"/>
      <w:b/>
      <w:sz w:val="19"/>
    </w:rPr>
  </w:style>
  <w:style w:type="paragraph" w:customStyle="1" w:styleId="Teksttreci1">
    <w:name w:val="Tekst treści1"/>
    <w:basedOn w:val="Normalny"/>
    <w:link w:val="Teksttreci"/>
    <w:uiPriority w:val="99"/>
    <w:rsid w:val="00476BB3"/>
    <w:pPr>
      <w:shd w:val="clear" w:color="auto" w:fill="FFFFFF"/>
      <w:spacing w:line="240" w:lineRule="atLeast"/>
    </w:pPr>
    <w:rPr>
      <w:rFonts w:ascii="Arial" w:hAnsi="Arial"/>
      <w:sz w:val="19"/>
      <w:szCs w:val="20"/>
      <w:lang w:eastAsia="pl-PL"/>
    </w:rPr>
  </w:style>
  <w:style w:type="paragraph" w:customStyle="1" w:styleId="Teksttreci21">
    <w:name w:val="Tekst treści (2)1"/>
    <w:basedOn w:val="Normalny"/>
    <w:link w:val="Teksttreci2"/>
    <w:uiPriority w:val="99"/>
    <w:rsid w:val="00476BB3"/>
    <w:pPr>
      <w:shd w:val="clear" w:color="auto" w:fill="FFFFFF"/>
      <w:spacing w:line="240" w:lineRule="atLeast"/>
    </w:pPr>
    <w:rPr>
      <w:rFonts w:ascii="Arial" w:hAnsi="Arial"/>
      <w:b/>
      <w:sz w:val="19"/>
      <w:szCs w:val="20"/>
      <w:lang w:eastAsia="pl-PL"/>
    </w:rPr>
  </w:style>
  <w:style w:type="character" w:customStyle="1" w:styleId="Teksttreci3">
    <w:name w:val="Tekst treści (3)_"/>
    <w:link w:val="Teksttreci30"/>
    <w:uiPriority w:val="99"/>
    <w:locked/>
    <w:rsid w:val="00303E75"/>
    <w:rPr>
      <w:sz w:val="18"/>
    </w:rPr>
  </w:style>
  <w:style w:type="character" w:customStyle="1" w:styleId="Teksttreci7">
    <w:name w:val="Tekst treści (7)_"/>
    <w:link w:val="Teksttreci71"/>
    <w:uiPriority w:val="99"/>
    <w:locked/>
    <w:rsid w:val="00303E75"/>
    <w:rPr>
      <w:b/>
      <w:sz w:val="19"/>
    </w:rPr>
  </w:style>
  <w:style w:type="character" w:customStyle="1" w:styleId="Teksttreci9">
    <w:name w:val="Tekst treści (9)_"/>
    <w:link w:val="Teksttreci90"/>
    <w:uiPriority w:val="99"/>
    <w:locked/>
    <w:rsid w:val="00303E75"/>
    <w:rPr>
      <w:i/>
      <w:sz w:val="16"/>
    </w:rPr>
  </w:style>
  <w:style w:type="character" w:customStyle="1" w:styleId="Teksttreci10">
    <w:name w:val="Tekst treści (10)_"/>
    <w:link w:val="Teksttreci100"/>
    <w:uiPriority w:val="99"/>
    <w:locked/>
    <w:rsid w:val="00303E75"/>
    <w:rPr>
      <w:b/>
      <w:i/>
      <w:sz w:val="18"/>
    </w:rPr>
  </w:style>
  <w:style w:type="paragraph" w:customStyle="1" w:styleId="Teksttreci30">
    <w:name w:val="Tekst treści (3)"/>
    <w:basedOn w:val="Normalny"/>
    <w:link w:val="Teksttreci3"/>
    <w:uiPriority w:val="99"/>
    <w:rsid w:val="00303E75"/>
    <w:pPr>
      <w:shd w:val="clear" w:color="auto" w:fill="FFFFFF"/>
      <w:spacing w:before="480" w:after="6060" w:line="197" w:lineRule="exact"/>
      <w:ind w:hanging="340"/>
      <w:jc w:val="both"/>
    </w:pPr>
    <w:rPr>
      <w:sz w:val="18"/>
      <w:szCs w:val="20"/>
      <w:lang w:eastAsia="pl-PL"/>
    </w:rPr>
  </w:style>
  <w:style w:type="paragraph" w:customStyle="1" w:styleId="Teksttreci71">
    <w:name w:val="Tekst treści (7)1"/>
    <w:basedOn w:val="Normalny"/>
    <w:link w:val="Teksttreci7"/>
    <w:uiPriority w:val="99"/>
    <w:rsid w:val="00303E75"/>
    <w:pPr>
      <w:shd w:val="clear" w:color="auto" w:fill="FFFFFF"/>
      <w:spacing w:after="120" w:line="240" w:lineRule="atLeast"/>
      <w:ind w:hanging="340"/>
      <w:jc w:val="both"/>
    </w:pPr>
    <w:rPr>
      <w:b/>
      <w:sz w:val="19"/>
      <w:szCs w:val="20"/>
      <w:lang w:eastAsia="pl-PL"/>
    </w:rPr>
  </w:style>
  <w:style w:type="paragraph" w:customStyle="1" w:styleId="Teksttreci90">
    <w:name w:val="Tekst treści (9)"/>
    <w:basedOn w:val="Normalny"/>
    <w:link w:val="Teksttreci9"/>
    <w:uiPriority w:val="99"/>
    <w:rsid w:val="00303E75"/>
    <w:pPr>
      <w:shd w:val="clear" w:color="auto" w:fill="FFFFFF"/>
      <w:spacing w:line="240" w:lineRule="atLeast"/>
    </w:pPr>
    <w:rPr>
      <w:i/>
      <w:sz w:val="16"/>
      <w:szCs w:val="20"/>
      <w:lang w:eastAsia="pl-PL"/>
    </w:rPr>
  </w:style>
  <w:style w:type="paragraph" w:customStyle="1" w:styleId="Teksttreci100">
    <w:name w:val="Tekst treści (10)"/>
    <w:basedOn w:val="Normalny"/>
    <w:link w:val="Teksttreci10"/>
    <w:uiPriority w:val="99"/>
    <w:rsid w:val="00303E75"/>
    <w:pPr>
      <w:shd w:val="clear" w:color="auto" w:fill="FFFFFF"/>
      <w:spacing w:line="178" w:lineRule="exact"/>
      <w:ind w:hanging="340"/>
    </w:pPr>
    <w:rPr>
      <w:b/>
      <w:i/>
      <w:sz w:val="18"/>
      <w:szCs w:val="20"/>
      <w:lang w:eastAsia="pl-PL"/>
    </w:rPr>
  </w:style>
  <w:style w:type="paragraph" w:styleId="Spistreci3">
    <w:name w:val="toc 3"/>
    <w:basedOn w:val="Normalny"/>
    <w:next w:val="Normalny"/>
    <w:autoRedefine/>
    <w:uiPriority w:val="99"/>
    <w:semiHidden/>
    <w:rsid w:val="00536497"/>
    <w:pPr>
      <w:ind w:left="480"/>
    </w:pPr>
    <w:rPr>
      <w:lang w:eastAsia="pl-PL"/>
    </w:rPr>
  </w:style>
  <w:style w:type="paragraph" w:styleId="Spistreci4">
    <w:name w:val="toc 4"/>
    <w:basedOn w:val="Normalny"/>
    <w:next w:val="Normalny"/>
    <w:autoRedefine/>
    <w:uiPriority w:val="99"/>
    <w:semiHidden/>
    <w:rsid w:val="00536497"/>
    <w:pPr>
      <w:ind w:left="720"/>
    </w:pPr>
    <w:rPr>
      <w:lang w:eastAsia="pl-PL"/>
    </w:rPr>
  </w:style>
  <w:style w:type="paragraph" w:styleId="Spistreci5">
    <w:name w:val="toc 5"/>
    <w:basedOn w:val="Normalny"/>
    <w:next w:val="Normalny"/>
    <w:autoRedefine/>
    <w:uiPriority w:val="99"/>
    <w:semiHidden/>
    <w:rsid w:val="00536497"/>
    <w:pPr>
      <w:ind w:left="960"/>
    </w:pPr>
    <w:rPr>
      <w:lang w:eastAsia="pl-PL"/>
    </w:rPr>
  </w:style>
  <w:style w:type="paragraph" w:styleId="Spistreci6">
    <w:name w:val="toc 6"/>
    <w:basedOn w:val="Normalny"/>
    <w:next w:val="Normalny"/>
    <w:autoRedefine/>
    <w:uiPriority w:val="99"/>
    <w:semiHidden/>
    <w:rsid w:val="00536497"/>
    <w:pPr>
      <w:ind w:left="1200"/>
    </w:pPr>
    <w:rPr>
      <w:lang w:eastAsia="pl-PL"/>
    </w:rPr>
  </w:style>
  <w:style w:type="paragraph" w:styleId="Spistreci7">
    <w:name w:val="toc 7"/>
    <w:basedOn w:val="Normalny"/>
    <w:next w:val="Normalny"/>
    <w:autoRedefine/>
    <w:uiPriority w:val="99"/>
    <w:semiHidden/>
    <w:rsid w:val="00536497"/>
    <w:pPr>
      <w:ind w:left="1440"/>
    </w:pPr>
    <w:rPr>
      <w:lang w:eastAsia="pl-PL"/>
    </w:rPr>
  </w:style>
  <w:style w:type="paragraph" w:styleId="Spistreci8">
    <w:name w:val="toc 8"/>
    <w:basedOn w:val="Normalny"/>
    <w:next w:val="Normalny"/>
    <w:autoRedefine/>
    <w:uiPriority w:val="99"/>
    <w:semiHidden/>
    <w:rsid w:val="00536497"/>
    <w:pPr>
      <w:ind w:left="1680"/>
    </w:pPr>
    <w:rPr>
      <w:lang w:eastAsia="pl-PL"/>
    </w:rPr>
  </w:style>
  <w:style w:type="paragraph" w:styleId="Spistreci9">
    <w:name w:val="toc 9"/>
    <w:basedOn w:val="Normalny"/>
    <w:next w:val="Normalny"/>
    <w:autoRedefine/>
    <w:uiPriority w:val="99"/>
    <w:semiHidden/>
    <w:rsid w:val="00536497"/>
    <w:pPr>
      <w:ind w:left="1920"/>
    </w:pPr>
    <w:rPr>
      <w:lang w:eastAsia="pl-PL"/>
    </w:rPr>
  </w:style>
  <w:style w:type="paragraph" w:customStyle="1" w:styleId="Akapitzlist2">
    <w:name w:val="Akapit z listą2"/>
    <w:basedOn w:val="Normalny"/>
    <w:uiPriority w:val="99"/>
    <w:rsid w:val="007A1EC5"/>
    <w:pPr>
      <w:ind w:left="720"/>
      <w:contextualSpacing/>
    </w:pPr>
    <w:rPr>
      <w:rFonts w:ascii="Calibri" w:hAnsi="Calibri"/>
      <w:sz w:val="22"/>
      <w:szCs w:val="22"/>
    </w:rPr>
  </w:style>
  <w:style w:type="table" w:customStyle="1" w:styleId="Tabela-Siatka1">
    <w:name w:val="Tabela - Siatka1"/>
    <w:uiPriority w:val="99"/>
    <w:rsid w:val="002F70D2"/>
    <w:rPr>
      <w:rFonts w:ascii="Calibri" w:hAnsi="Calibri"/>
      <w:lang w:val="en-GB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agwekspisutreci1">
    <w:name w:val="Nagłówek spisu treści1"/>
    <w:basedOn w:val="Nagwek1"/>
    <w:next w:val="Normalny"/>
    <w:uiPriority w:val="99"/>
    <w:rsid w:val="000C4119"/>
    <w:pPr>
      <w:keepLines/>
      <w:numPr>
        <w:numId w:val="0"/>
      </w:numPr>
      <w:spacing w:after="0" w:line="276" w:lineRule="auto"/>
      <w:outlineLvl w:val="9"/>
    </w:pPr>
    <w:rPr>
      <w:rFonts w:ascii="Cambria" w:hAnsi="Cambria" w:cs="Times New Roman"/>
      <w:smallCaps w:val="0"/>
      <w:color w:val="365F91"/>
      <w:kern w:val="0"/>
      <w:lang w:eastAsia="en-GB"/>
    </w:rPr>
  </w:style>
  <w:style w:type="character" w:styleId="UyteHipercze">
    <w:name w:val="FollowedHyperlink"/>
    <w:basedOn w:val="Domylnaczcionkaakapitu"/>
    <w:uiPriority w:val="99"/>
    <w:rsid w:val="00C32FCD"/>
    <w:rPr>
      <w:rFonts w:cs="Times New Roman"/>
      <w:color w:val="800080"/>
      <w:u w:val="single"/>
    </w:rPr>
  </w:style>
  <w:style w:type="paragraph" w:styleId="Akapitzlist">
    <w:name w:val="List Paragraph"/>
    <w:basedOn w:val="Normalny"/>
    <w:uiPriority w:val="34"/>
    <w:qFormat/>
    <w:rsid w:val="00F5033D"/>
    <w:pPr>
      <w:ind w:left="720"/>
      <w:contextualSpacing/>
    </w:pPr>
  </w:style>
  <w:style w:type="character" w:styleId="Tekstzastpczy">
    <w:name w:val="Placeholder Text"/>
    <w:basedOn w:val="Domylnaczcionkaakapitu"/>
    <w:uiPriority w:val="99"/>
    <w:semiHidden/>
    <w:rsid w:val="008F0E4A"/>
    <w:rPr>
      <w:rFonts w:cs="Times New Roman"/>
      <w:color w:val="808080"/>
    </w:rPr>
  </w:style>
  <w:style w:type="paragraph" w:styleId="NormalnyWeb">
    <w:name w:val="Normal (Web)"/>
    <w:basedOn w:val="Normalny"/>
    <w:uiPriority w:val="99"/>
    <w:rsid w:val="007B5436"/>
    <w:pPr>
      <w:spacing w:before="100" w:beforeAutospacing="1" w:after="100" w:afterAutospacing="1"/>
    </w:pPr>
    <w:rPr>
      <w:lang w:eastAsia="pl-PL"/>
    </w:rPr>
  </w:style>
  <w:style w:type="numbering" w:customStyle="1" w:styleId="StylPunktowaniePWr">
    <w:name w:val="Styl Punktowanie PWr"/>
    <w:rsid w:val="00B672EB"/>
    <w:pPr>
      <w:numPr>
        <w:numId w:val="2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248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19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41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70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7.emf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image" Target="media/image16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18</Pages>
  <Words>90</Words>
  <Characters>543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Comments on the technical document I-IN-C-TA-REP-03/08 titled: “Technical clarification of Internal Review on TA 34-17”</vt:lpstr>
    </vt:vector>
  </TitlesOfParts>
  <Company>CERN</Company>
  <LinksUpToDate>false</LinksUpToDate>
  <CharactersWithSpaces>632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Comments on the technical document I-IN-C-TA-REP-03/08 titled: “Technical clarification of Internal Review on TA 34-17”</dc:title>
  <dc:creator>Jaro</dc:creator>
  <cp:lastModifiedBy>Biegan</cp:lastModifiedBy>
  <cp:revision>2</cp:revision>
  <cp:lastPrinted>2014-05-06T09:00:00Z</cp:lastPrinted>
  <dcterms:created xsi:type="dcterms:W3CDTF">2017-06-05T00:11:00Z</dcterms:created>
  <dcterms:modified xsi:type="dcterms:W3CDTF">2017-06-05T00:11:00Z</dcterms:modified>
</cp:coreProperties>
</file>